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72A6659" w14:textId="77777777" w:rsidR="00923403" w:rsidRDefault="00923403">
      <w:pPr>
        <w:spacing w:after="120"/>
        <w:jc w:val="both"/>
        <w:rPr>
          <w:rFonts w:ascii="Garamond" w:hAnsi="Garamond" w:cs="Garamond"/>
        </w:rPr>
      </w:pPr>
    </w:p>
    <w:p w14:paraId="3AF99435" w14:textId="77777777" w:rsidR="00923403" w:rsidRDefault="00923403">
      <w:pPr>
        <w:spacing w:after="120"/>
        <w:ind w:left="5664"/>
        <w:jc w:val="right"/>
      </w:pPr>
      <w:r>
        <w:rPr>
          <w:rFonts w:ascii="Garamond" w:hAnsi="Garamond" w:cs="Garamond"/>
        </w:rPr>
        <w:t>ALL'AGENZIA ITALIANA PER LA COOPERAZIONE ALLO SVILUPPO</w:t>
      </w:r>
    </w:p>
    <w:p w14:paraId="252BA043" w14:textId="77777777" w:rsidR="00923403" w:rsidRDefault="00923403">
      <w:pPr>
        <w:spacing w:after="120"/>
        <w:ind w:left="5664"/>
        <w:jc w:val="right"/>
      </w:pPr>
      <w:r>
        <w:rPr>
          <w:rFonts w:ascii="Garamond" w:hAnsi="Garamond" w:cs="Garamond"/>
        </w:rPr>
        <w:t>via Salvatore Contarini, 25</w:t>
      </w:r>
    </w:p>
    <w:p w14:paraId="6B985381" w14:textId="77777777" w:rsidR="00923403" w:rsidRDefault="00923403">
      <w:pPr>
        <w:spacing w:after="120"/>
        <w:ind w:left="5664"/>
        <w:jc w:val="right"/>
      </w:pPr>
      <w:r>
        <w:rPr>
          <w:rFonts w:ascii="Garamond" w:hAnsi="Garamond" w:cs="Garamond"/>
        </w:rPr>
        <w:t>00135 ROMA</w:t>
      </w:r>
    </w:p>
    <w:p w14:paraId="4391EE55" w14:textId="45681F65" w:rsidR="00923403" w:rsidRPr="00480DD7" w:rsidRDefault="00923403">
      <w:pPr>
        <w:spacing w:after="120"/>
        <w:ind w:left="5664"/>
        <w:jc w:val="right"/>
        <w:rPr>
          <w:rFonts w:ascii="Garamond" w:eastAsia="Garamond" w:hAnsi="Garamond" w:cs="Garamond"/>
        </w:rPr>
      </w:pPr>
      <w:r w:rsidRPr="00480DD7">
        <w:rPr>
          <w:rFonts w:ascii="Garamond" w:eastAsia="Garamond" w:hAnsi="Garamond" w:cs="Garamond"/>
        </w:rPr>
        <w:t xml:space="preserve">PEC: </w:t>
      </w:r>
      <w:r w:rsidRPr="006D700D">
        <w:rPr>
          <w:rFonts w:ascii="Garamond" w:eastAsia="Garamond" w:hAnsi="Garamond" w:cs="Garamond"/>
        </w:rPr>
        <w:t>protocollo.aics@pec.aics.gov.it</w:t>
      </w:r>
    </w:p>
    <w:p w14:paraId="0A37501D" w14:textId="77777777" w:rsidR="00923403" w:rsidRPr="00480DD7" w:rsidRDefault="00923403">
      <w:pPr>
        <w:spacing w:after="120"/>
        <w:ind w:left="5664"/>
        <w:jc w:val="right"/>
        <w:rPr>
          <w:rFonts w:ascii="Garamond" w:eastAsia="Garamond" w:hAnsi="Garamond" w:cs="Garamond"/>
        </w:rPr>
      </w:pPr>
    </w:p>
    <w:p w14:paraId="2B889A3E" w14:textId="05B39963" w:rsidR="00923403" w:rsidRPr="00B01E13" w:rsidRDefault="00923403">
      <w:pPr>
        <w:spacing w:after="120"/>
        <w:jc w:val="both"/>
        <w:rPr>
          <w:rFonts w:ascii="Garamond" w:hAnsi="Garamond" w:cs="Garamond"/>
        </w:rPr>
      </w:pPr>
      <w:r w:rsidRPr="00C45554">
        <w:rPr>
          <w:rFonts w:ascii="Garamond" w:hAnsi="Garamond" w:cs="Garamond"/>
          <w:b/>
          <w:i/>
        </w:rPr>
        <w:t>“</w:t>
      </w:r>
      <w:r>
        <w:rPr>
          <w:rFonts w:ascii="Garamond" w:hAnsi="Garamond" w:cs="Garamond"/>
          <w:b/>
          <w:i/>
        </w:rPr>
        <w:t xml:space="preserve">Bando </w:t>
      </w:r>
      <w:r w:rsidR="006D700D" w:rsidRPr="00B01E13">
        <w:rPr>
          <w:rFonts w:ascii="Garamond" w:hAnsi="Garamond" w:cs="Garamond"/>
          <w:b/>
          <w:i/>
        </w:rPr>
        <w:t>5% Fondo Globale</w:t>
      </w:r>
      <w:r w:rsidR="00B01E13">
        <w:rPr>
          <w:rFonts w:ascii="Garamond" w:hAnsi="Garamond" w:cs="Garamond"/>
          <w:b/>
          <w:i/>
        </w:rPr>
        <w:t>”</w:t>
      </w:r>
      <w:r w:rsidR="006D700D" w:rsidRPr="00B01E13">
        <w:rPr>
          <w:rFonts w:ascii="Garamond" w:hAnsi="Garamond" w:cs="Garamond"/>
          <w:b/>
          <w:i/>
        </w:rPr>
        <w:t xml:space="preserve"> </w:t>
      </w:r>
      <w:r>
        <w:rPr>
          <w:rFonts w:ascii="Garamond" w:hAnsi="Garamond" w:cs="Garamond"/>
          <w:b/>
          <w:i/>
        </w:rPr>
        <w:t xml:space="preserve">per la concessione di contributi a </w:t>
      </w:r>
      <w:r w:rsidR="006D700D">
        <w:rPr>
          <w:rFonts w:ascii="Garamond" w:hAnsi="Garamond" w:cs="Garamond"/>
          <w:b/>
          <w:i/>
        </w:rPr>
        <w:t>“</w:t>
      </w:r>
      <w:r>
        <w:rPr>
          <w:rFonts w:ascii="Garamond" w:hAnsi="Garamond" w:cs="Garamond"/>
          <w:b/>
          <w:i/>
        </w:rPr>
        <w:t xml:space="preserve">Iniziative </w:t>
      </w:r>
      <w:r w:rsidR="006D700D" w:rsidRPr="00B01E13">
        <w:rPr>
          <w:rFonts w:ascii="Garamond" w:hAnsi="Garamond" w:cs="Garamond"/>
          <w:b/>
          <w:i/>
        </w:rPr>
        <w:t xml:space="preserve">sinergiche” proposte e realizzate da Organizzazioni della Società Civile </w:t>
      </w:r>
      <w:r w:rsidR="006D700D">
        <w:rPr>
          <w:rFonts w:ascii="Garamond" w:hAnsi="Garamond" w:cs="Garamond"/>
          <w:b/>
          <w:i/>
        </w:rPr>
        <w:t>e altri soggetti senza finalità di lucro</w:t>
      </w:r>
      <w:r w:rsidR="00B01E13">
        <w:rPr>
          <w:rFonts w:ascii="Garamond" w:hAnsi="Garamond" w:cs="Garamond"/>
          <w:b/>
          <w:i/>
        </w:rPr>
        <w:t xml:space="preserve"> iscritti all’Elenco di cui al</w:t>
      </w:r>
      <w:r w:rsidR="006D700D">
        <w:rPr>
          <w:rFonts w:ascii="Garamond" w:hAnsi="Garamond" w:cs="Garamond"/>
          <w:b/>
          <w:i/>
        </w:rPr>
        <w:t xml:space="preserve">l’art.26 della </w:t>
      </w:r>
      <w:r w:rsidR="006D700D" w:rsidRPr="00AF73C5">
        <w:rPr>
          <w:rFonts w:ascii="Garamond" w:hAnsi="Garamond" w:cs="Garamond"/>
          <w:b/>
          <w:i/>
        </w:rPr>
        <w:t>Legge n.125/2014</w:t>
      </w:r>
      <w:r w:rsidR="006D700D" w:rsidRPr="00233BDB">
        <w:rPr>
          <w:rFonts w:ascii="Garamond" w:hAnsi="Garamond" w:cstheme="minorHAnsi"/>
        </w:rPr>
        <w:t>,</w:t>
      </w:r>
      <w:r w:rsidR="006D700D">
        <w:rPr>
          <w:rFonts w:ascii="Garamond" w:hAnsi="Garamond" w:cstheme="minorHAnsi"/>
        </w:rPr>
        <w:t xml:space="preserve"> </w:t>
      </w:r>
      <w:r w:rsidR="006D700D" w:rsidRPr="00B01E13">
        <w:rPr>
          <w:rFonts w:ascii="Garamond" w:hAnsi="Garamond" w:cs="Garamond"/>
          <w:b/>
          <w:i/>
        </w:rPr>
        <w:t xml:space="preserve">e da </w:t>
      </w:r>
      <w:r w:rsidR="004550BA" w:rsidRPr="00B01E13">
        <w:rPr>
          <w:rFonts w:ascii="Garamond" w:hAnsi="Garamond" w:cs="Garamond"/>
          <w:b/>
          <w:i/>
        </w:rPr>
        <w:t xml:space="preserve">Università </w:t>
      </w:r>
      <w:r w:rsidR="004550BA">
        <w:rPr>
          <w:rFonts w:ascii="Garamond" w:hAnsi="Garamond" w:cs="Garamond"/>
          <w:b/>
          <w:i/>
        </w:rPr>
        <w:t xml:space="preserve">ed </w:t>
      </w:r>
      <w:r w:rsidR="006D700D" w:rsidRPr="00B01E13">
        <w:rPr>
          <w:rFonts w:ascii="Garamond" w:hAnsi="Garamond" w:cs="Garamond"/>
          <w:b/>
          <w:i/>
        </w:rPr>
        <w:t xml:space="preserve">Enti pubblici </w:t>
      </w:r>
      <w:r>
        <w:rPr>
          <w:rFonts w:ascii="Garamond" w:hAnsi="Garamond" w:cs="Garamond"/>
          <w:b/>
          <w:i/>
        </w:rPr>
        <w:t>d</w:t>
      </w:r>
      <w:r w:rsidR="006D700D">
        <w:rPr>
          <w:rFonts w:ascii="Garamond" w:hAnsi="Garamond" w:cs="Garamond"/>
          <w:b/>
          <w:i/>
        </w:rPr>
        <w:t>i cui all’art. 24 della Legge n.125/2014</w:t>
      </w:r>
      <w:r w:rsidRPr="00B01E13">
        <w:rPr>
          <w:rFonts w:ascii="Garamond" w:hAnsi="Garamond" w:cs="Garamond"/>
          <w:b/>
          <w:i/>
        </w:rPr>
        <w:t xml:space="preserve">” </w:t>
      </w:r>
      <w:r w:rsidR="006D700D" w:rsidRPr="00B01E13">
        <w:rPr>
          <w:rFonts w:ascii="Garamond" w:hAnsi="Garamond" w:cs="Garamond"/>
          <w:b/>
          <w:i/>
        </w:rPr>
        <w:t>–</w:t>
      </w:r>
      <w:r w:rsidRPr="00B01E13">
        <w:rPr>
          <w:rFonts w:ascii="Garamond" w:hAnsi="Garamond" w:cs="Garamond"/>
          <w:b/>
          <w:i/>
        </w:rPr>
        <w:t xml:space="preserve"> </w:t>
      </w:r>
      <w:r w:rsidRPr="00B01E13">
        <w:rPr>
          <w:rFonts w:ascii="Garamond" w:hAnsi="Garamond" w:cs="Garamond"/>
        </w:rPr>
        <w:t xml:space="preserve">Dotazione finanziaria </w:t>
      </w:r>
      <w:r w:rsidR="00B01E13" w:rsidRPr="00B01E13">
        <w:rPr>
          <w:rFonts w:ascii="Garamond" w:hAnsi="Garamond" w:cs="Garamond"/>
        </w:rPr>
        <w:t>2.600.000</w:t>
      </w:r>
      <w:r w:rsidR="00E339AF">
        <w:rPr>
          <w:rFonts w:ascii="Garamond" w:hAnsi="Garamond" w:cs="Garamond"/>
        </w:rPr>
        <w:t>,00</w:t>
      </w:r>
      <w:r w:rsidR="00B01E13">
        <w:rPr>
          <w:rFonts w:ascii="Garamond" w:hAnsi="Garamond" w:cs="Garamond"/>
          <w:b/>
          <w:i/>
        </w:rPr>
        <w:t xml:space="preserve"> </w:t>
      </w:r>
      <w:r w:rsidRPr="00AF73C5">
        <w:rPr>
          <w:rFonts w:ascii="Garamond" w:hAnsi="Garamond" w:cs="Garamond"/>
        </w:rPr>
        <w:t xml:space="preserve">Euro – Pubblicato in G.U.R.I. n. </w:t>
      </w:r>
      <w:r w:rsidR="00AF73C5" w:rsidRPr="00E339AF">
        <w:rPr>
          <w:rFonts w:ascii="Garamond" w:hAnsi="Garamond" w:cs="Garamond"/>
          <w:highlight w:val="lightGray"/>
        </w:rPr>
        <w:t>[….]</w:t>
      </w:r>
      <w:r w:rsidRPr="00E339AF">
        <w:rPr>
          <w:rFonts w:ascii="Garamond" w:hAnsi="Garamond" w:cs="Garamond"/>
          <w:highlight w:val="lightGray"/>
        </w:rPr>
        <w:t>/</w:t>
      </w:r>
      <w:r w:rsidRPr="00AF73C5">
        <w:rPr>
          <w:rFonts w:ascii="Garamond" w:hAnsi="Garamond" w:cs="Garamond"/>
        </w:rPr>
        <w:t xml:space="preserve">2020 del </w:t>
      </w:r>
      <w:r w:rsidR="00AF73C5">
        <w:rPr>
          <w:rFonts w:ascii="Garamond" w:hAnsi="Garamond" w:cs="Garamond"/>
        </w:rPr>
        <w:t xml:space="preserve"> </w:t>
      </w:r>
      <w:r w:rsidR="00AF73C5" w:rsidRPr="00E339AF">
        <w:rPr>
          <w:rFonts w:ascii="Garamond" w:hAnsi="Garamond" w:cs="Garamond"/>
          <w:highlight w:val="lightGray"/>
        </w:rPr>
        <w:t>[….]</w:t>
      </w:r>
      <w:r w:rsidRPr="00E339AF">
        <w:rPr>
          <w:rFonts w:ascii="Garamond" w:hAnsi="Garamond" w:cs="Garamond"/>
          <w:highlight w:val="lightGray"/>
        </w:rPr>
        <w:t>/</w:t>
      </w:r>
      <w:r w:rsidR="00AF73C5" w:rsidRPr="00E339AF">
        <w:rPr>
          <w:rFonts w:ascii="Garamond" w:hAnsi="Garamond" w:cs="Garamond"/>
          <w:highlight w:val="lightGray"/>
        </w:rPr>
        <w:t>[</w:t>
      </w:r>
      <w:r w:rsidR="00E339AF" w:rsidRPr="00E339AF">
        <w:rPr>
          <w:rFonts w:ascii="Garamond" w:hAnsi="Garamond" w:cs="Garamond"/>
          <w:highlight w:val="lightGray"/>
        </w:rPr>
        <w:t>….</w:t>
      </w:r>
      <w:r w:rsidR="00AF73C5" w:rsidRPr="00E339AF">
        <w:rPr>
          <w:rFonts w:ascii="Garamond" w:hAnsi="Garamond" w:cs="Garamond"/>
          <w:highlight w:val="lightGray"/>
        </w:rPr>
        <w:t>]</w:t>
      </w:r>
      <w:r w:rsidRPr="00AF73C5">
        <w:rPr>
          <w:rFonts w:ascii="Garamond" w:hAnsi="Garamond" w:cs="Garamond"/>
        </w:rPr>
        <w:t xml:space="preserve"> 2020</w:t>
      </w:r>
      <w:r w:rsidR="00E339AF">
        <w:rPr>
          <w:rFonts w:ascii="Garamond" w:hAnsi="Garamond" w:cs="Garamond"/>
        </w:rPr>
        <w:t>.</w:t>
      </w:r>
    </w:p>
    <w:p w14:paraId="02EB378F" w14:textId="77777777" w:rsidR="00923403" w:rsidRDefault="00923403" w:rsidP="00480DD7">
      <w:pPr>
        <w:spacing w:after="120"/>
        <w:jc w:val="right"/>
        <w:rPr>
          <w:rFonts w:ascii="Garamond" w:hAnsi="Garamond" w:cs="Garamond"/>
        </w:rPr>
      </w:pPr>
    </w:p>
    <w:p w14:paraId="50141B8A" w14:textId="41DEEF69" w:rsidR="00923403" w:rsidRDefault="00923403">
      <w:pPr>
        <w:spacing w:after="120"/>
        <w:jc w:val="both"/>
      </w:pPr>
      <w:r>
        <w:rPr>
          <w:rFonts w:ascii="Garamond" w:hAnsi="Garamond" w:cs="Garamond"/>
          <w:b/>
        </w:rPr>
        <w:t>Titolo/acronimo dell’</w:t>
      </w:r>
      <w:r w:rsidR="004219B6">
        <w:rPr>
          <w:rFonts w:ascii="Garamond" w:hAnsi="Garamond" w:cs="Garamond"/>
          <w:b/>
        </w:rPr>
        <w:t>I</w:t>
      </w:r>
      <w:r>
        <w:rPr>
          <w:rFonts w:ascii="Garamond" w:hAnsi="Garamond" w:cs="Garamond"/>
          <w:b/>
        </w:rPr>
        <w:t xml:space="preserve">niziativa: </w:t>
      </w:r>
    </w:p>
    <w:p w14:paraId="3EC9F803" w14:textId="3E28EA78" w:rsidR="00923403" w:rsidRPr="004219B6" w:rsidRDefault="00923403">
      <w:pPr>
        <w:spacing w:after="120"/>
        <w:jc w:val="both"/>
      </w:pPr>
      <w:r w:rsidRPr="042D6CA5">
        <w:rPr>
          <w:rFonts w:ascii="Garamond" w:hAnsi="Garamond" w:cs="Garamond"/>
          <w:b/>
          <w:bCs/>
        </w:rPr>
        <w:t xml:space="preserve">Soggetto </w:t>
      </w:r>
      <w:r w:rsidR="00AF73C5" w:rsidRPr="042D6CA5">
        <w:rPr>
          <w:rFonts w:ascii="Garamond" w:hAnsi="Garamond" w:cs="Garamond"/>
          <w:b/>
          <w:bCs/>
        </w:rPr>
        <w:t>P</w:t>
      </w:r>
      <w:r w:rsidRPr="042D6CA5">
        <w:rPr>
          <w:rFonts w:ascii="Garamond" w:hAnsi="Garamond" w:cs="Garamond"/>
          <w:b/>
          <w:bCs/>
        </w:rPr>
        <w:t>roponente/Capofila:</w:t>
      </w:r>
      <w:r w:rsidRPr="042D6CA5">
        <w:rPr>
          <w:rFonts w:ascii="Garamond" w:hAnsi="Garamond" w:cs="Garamond"/>
        </w:rPr>
        <w:t xml:space="preserve"> [</w:t>
      </w:r>
      <w:r w:rsidRPr="042D6CA5">
        <w:rPr>
          <w:rFonts w:ascii="Garamond" w:hAnsi="Garamond" w:cs="Garamond"/>
          <w:i/>
          <w:iCs/>
        </w:rPr>
        <w:t xml:space="preserve">nome per esteso (se </w:t>
      </w:r>
      <w:r w:rsidRPr="00627C03">
        <w:rPr>
          <w:rFonts w:ascii="Garamond" w:hAnsi="Garamond" w:cs="Garamond"/>
          <w:i/>
          <w:iCs/>
        </w:rPr>
        <w:t>previsto)</w:t>
      </w:r>
      <w:r w:rsidR="7518906D" w:rsidRPr="00627C03">
        <w:rPr>
          <w:rFonts w:ascii="Garamond" w:hAnsi="Garamond" w:cs="Garamond"/>
          <w:i/>
          <w:iCs/>
        </w:rPr>
        <w:t xml:space="preserve">, </w:t>
      </w:r>
      <w:r w:rsidRPr="00627C03">
        <w:rPr>
          <w:rFonts w:ascii="Garamond" w:hAnsi="Garamond" w:cs="Garamond"/>
          <w:i/>
          <w:iCs/>
        </w:rPr>
        <w:t>sigla</w:t>
      </w:r>
      <w:r w:rsidR="44EDF62B" w:rsidRPr="00627C03">
        <w:rPr>
          <w:rFonts w:ascii="Garamond" w:hAnsi="Garamond" w:cs="Garamond"/>
          <w:i/>
          <w:iCs/>
        </w:rPr>
        <w:t xml:space="preserve"> e Codice Fiscale</w:t>
      </w:r>
      <w:r w:rsidR="004219B6">
        <w:rPr>
          <w:rFonts w:ascii="Garamond" w:hAnsi="Garamond" w:cs="Garamond"/>
        </w:rPr>
        <w:t>]</w:t>
      </w:r>
    </w:p>
    <w:p w14:paraId="7D56120F" w14:textId="77777777" w:rsidR="00923403" w:rsidRPr="00627C03" w:rsidRDefault="00923403">
      <w:pPr>
        <w:spacing w:after="120"/>
        <w:jc w:val="both"/>
      </w:pPr>
      <w:r w:rsidRPr="00627C03">
        <w:rPr>
          <w:rFonts w:ascii="Garamond" w:hAnsi="Garamond" w:cs="Garamond"/>
          <w:b/>
        </w:rPr>
        <w:t>Paese/Paesi di realizzazione</w:t>
      </w:r>
      <w:r w:rsidRPr="00627C03">
        <w:rPr>
          <w:rFonts w:ascii="Garamond" w:hAnsi="Garamond" w:cs="Garamond"/>
        </w:rPr>
        <w:t xml:space="preserve">: </w:t>
      </w:r>
    </w:p>
    <w:p w14:paraId="6A05A809" w14:textId="77777777" w:rsidR="00923403" w:rsidRPr="00627C03" w:rsidRDefault="00923403">
      <w:pPr>
        <w:spacing w:after="120"/>
        <w:jc w:val="both"/>
        <w:rPr>
          <w:rFonts w:ascii="Garamond" w:hAnsi="Garamond" w:cs="Garamond"/>
        </w:rPr>
      </w:pPr>
    </w:p>
    <w:p w14:paraId="7CE76157" w14:textId="70B3B990" w:rsidR="00923403" w:rsidRDefault="00923403">
      <w:pPr>
        <w:spacing w:after="120" w:line="360" w:lineRule="auto"/>
        <w:jc w:val="both"/>
      </w:pPr>
      <w:bookmarkStart w:id="0" w:name="_Hlk56161055"/>
      <w:r w:rsidRPr="00627C03">
        <w:rPr>
          <w:rFonts w:ascii="Garamond" w:hAnsi="Garamond" w:cs="Garamond"/>
        </w:rPr>
        <w:t>Il/La sottoscritto/a [</w:t>
      </w:r>
      <w:r w:rsidRPr="00627C03">
        <w:rPr>
          <w:rFonts w:ascii="Garamond" w:hAnsi="Garamond" w:cs="Garamond"/>
          <w:i/>
          <w:iCs/>
        </w:rPr>
        <w:t>Nome    e    Cognome</w:t>
      </w:r>
      <w:r w:rsidR="00C45554">
        <w:rPr>
          <w:rFonts w:ascii="Garamond" w:hAnsi="Garamond" w:cs="Garamond"/>
        </w:rPr>
        <w:t xml:space="preserve">] </w:t>
      </w:r>
      <w:r w:rsidRPr="00627C03">
        <w:rPr>
          <w:rFonts w:ascii="Garamond" w:hAnsi="Garamond" w:cs="Garamond"/>
        </w:rPr>
        <w:t xml:space="preserve">nato/a a …… il ../../…. </w:t>
      </w:r>
      <w:r w:rsidR="5EE82DF5" w:rsidRPr="00627C03">
        <w:rPr>
          <w:rFonts w:ascii="Garamond" w:hAnsi="Garamond" w:cs="Garamond"/>
          <w:i/>
          <w:iCs/>
        </w:rPr>
        <w:t>(Codice fiscale)</w:t>
      </w:r>
      <w:r w:rsidR="0012C795" w:rsidRPr="00627C03">
        <w:rPr>
          <w:rFonts w:ascii="Garamond" w:hAnsi="Garamond" w:cs="Garamond"/>
          <w:i/>
          <w:iCs/>
        </w:rPr>
        <w:t>,</w:t>
      </w:r>
      <w:r w:rsidRPr="00627C03">
        <w:rPr>
          <w:rFonts w:ascii="Garamond" w:hAnsi="Garamond" w:cs="Garamond"/>
        </w:rPr>
        <w:t xml:space="preserve"> nella sua qualità di Legale Rappresentante/Procuratore generale*/Procuratore speciale* del Legale Rappresentante [</w:t>
      </w:r>
      <w:r w:rsidRPr="00627C03">
        <w:rPr>
          <w:rFonts w:ascii="Garamond" w:hAnsi="Garamond" w:cs="Garamond"/>
          <w:i/>
          <w:iCs/>
        </w:rPr>
        <w:t>sigla    e    nome per esteso Soggetto Proponente/Capofila</w:t>
      </w:r>
      <w:r w:rsidRPr="00627C03">
        <w:rPr>
          <w:rFonts w:ascii="Garamond" w:hAnsi="Garamond" w:cs="Garamond"/>
        </w:rPr>
        <w:t>], con sede in [</w:t>
      </w:r>
      <w:r w:rsidRPr="00627C03">
        <w:rPr>
          <w:rFonts w:ascii="Garamond" w:hAnsi="Garamond" w:cs="Garamond"/>
          <w:i/>
          <w:iCs/>
        </w:rPr>
        <w:t>città   e   indirizzo</w:t>
      </w:r>
      <w:r w:rsidRPr="00627C03">
        <w:rPr>
          <w:rFonts w:ascii="Garamond" w:hAnsi="Garamond" w:cs="Garamond"/>
        </w:rPr>
        <w:t>],</w:t>
      </w:r>
    </w:p>
    <w:bookmarkEnd w:id="0"/>
    <w:p w14:paraId="72A3D3EC" w14:textId="77777777" w:rsidR="00923403" w:rsidRDefault="00923403">
      <w:pPr>
        <w:spacing w:after="120" w:line="360" w:lineRule="auto"/>
        <w:jc w:val="both"/>
        <w:rPr>
          <w:rFonts w:ascii="Garamond" w:hAnsi="Garamond" w:cs="Garamond"/>
          <w:b/>
          <w:sz w:val="16"/>
          <w:szCs w:val="16"/>
        </w:rPr>
      </w:pPr>
    </w:p>
    <w:p w14:paraId="5B110F77" w14:textId="77777777" w:rsidR="00723D13" w:rsidRDefault="00723D13">
      <w:pPr>
        <w:spacing w:after="120" w:line="360" w:lineRule="auto"/>
        <w:jc w:val="both"/>
        <w:rPr>
          <w:rFonts w:ascii="Garamond" w:hAnsi="Garamond" w:cs="Garamond"/>
          <w:b/>
          <w:sz w:val="16"/>
          <w:szCs w:val="16"/>
        </w:rPr>
      </w:pPr>
    </w:p>
    <w:p w14:paraId="6E4AFF26" w14:textId="77777777" w:rsidR="00923403" w:rsidRDefault="00923403">
      <w:pPr>
        <w:spacing w:after="120"/>
        <w:jc w:val="center"/>
      </w:pPr>
      <w:r>
        <w:rPr>
          <w:rFonts w:ascii="Garamond" w:hAnsi="Garamond" w:cs="Garamond"/>
          <w:b/>
        </w:rPr>
        <w:t>CHIEDE</w:t>
      </w:r>
    </w:p>
    <w:p w14:paraId="0D0B940D" w14:textId="77777777" w:rsidR="00923403" w:rsidRDefault="00923403">
      <w:pPr>
        <w:spacing w:after="120"/>
        <w:jc w:val="center"/>
        <w:rPr>
          <w:rFonts w:ascii="Garamond" w:hAnsi="Garamond" w:cs="Garamond"/>
          <w:b/>
          <w:sz w:val="16"/>
          <w:szCs w:val="16"/>
        </w:rPr>
      </w:pPr>
    </w:p>
    <w:p w14:paraId="6EF11412" w14:textId="190B4647" w:rsidR="00923403" w:rsidRPr="00D47B39" w:rsidRDefault="00923403">
      <w:pPr>
        <w:spacing w:after="120"/>
        <w:jc w:val="both"/>
      </w:pPr>
      <w:r w:rsidRPr="066950CC">
        <w:rPr>
          <w:rFonts w:ascii="Garamond" w:hAnsi="Garamond" w:cs="Garamond"/>
        </w:rPr>
        <w:t>l’ammissione dell’Iniziativa [</w:t>
      </w:r>
      <w:r w:rsidRPr="066950CC">
        <w:rPr>
          <w:rFonts w:ascii="Garamond" w:hAnsi="Garamond" w:cs="Garamond"/>
          <w:i/>
          <w:iCs/>
        </w:rPr>
        <w:t>titolo</w:t>
      </w:r>
      <w:r w:rsidRPr="066950CC">
        <w:rPr>
          <w:rFonts w:ascii="Garamond" w:hAnsi="Garamond" w:cs="Garamond"/>
        </w:rPr>
        <w:t xml:space="preserve">] al suddetto Bando, nel </w:t>
      </w:r>
      <w:r w:rsidRPr="066950CC">
        <w:rPr>
          <w:rFonts w:ascii="Garamond" w:hAnsi="Garamond" w:cs="Garamond"/>
          <w:b/>
          <w:bCs/>
        </w:rPr>
        <w:t>Lotto n.</w:t>
      </w:r>
      <w:r w:rsidRPr="066950CC">
        <w:rPr>
          <w:rFonts w:ascii="Garamond" w:hAnsi="Garamond" w:cs="Garamond"/>
        </w:rPr>
        <w:t xml:space="preserve"> [</w:t>
      </w:r>
      <w:r w:rsidR="00D47B39">
        <w:rPr>
          <w:rFonts w:ascii="Garamond" w:hAnsi="Garamond" w:cs="Garamond"/>
        </w:rPr>
        <w:t xml:space="preserve"> </w:t>
      </w:r>
      <w:r w:rsidR="00D47B39">
        <w:rPr>
          <w:rFonts w:ascii="Garamond" w:hAnsi="Garamond" w:cs="Garamond"/>
          <w:b/>
          <w:bCs/>
          <w:iCs/>
        </w:rPr>
        <w:t>1 / 2 ]</w:t>
      </w:r>
    </w:p>
    <w:p w14:paraId="0E27B00A" w14:textId="77777777" w:rsidR="00923403" w:rsidRDefault="00923403">
      <w:pPr>
        <w:spacing w:after="120"/>
        <w:jc w:val="both"/>
        <w:rPr>
          <w:rFonts w:ascii="Garamond" w:hAnsi="Garamond" w:cs="Garamond"/>
        </w:rPr>
      </w:pPr>
    </w:p>
    <w:p w14:paraId="388B2824" w14:textId="77777777" w:rsidR="00723D13" w:rsidRDefault="00723D13">
      <w:pPr>
        <w:spacing w:after="120"/>
        <w:jc w:val="both"/>
        <w:rPr>
          <w:rFonts w:ascii="Garamond" w:hAnsi="Garamond" w:cs="Garamond"/>
        </w:rPr>
      </w:pPr>
    </w:p>
    <w:p w14:paraId="6995922B" w14:textId="77777777" w:rsidR="00923403" w:rsidRDefault="00923403">
      <w:pPr>
        <w:spacing w:after="120"/>
        <w:jc w:val="both"/>
      </w:pPr>
      <w:r>
        <w:rPr>
          <w:rFonts w:ascii="Garamond" w:hAnsi="Garamond" w:cs="Garamond"/>
        </w:rPr>
        <w:t>A tal fine, consapevole delle responsabilità penali e degli effetti amministrativi derivanti dalla falsità in atti e dalle dichiarazioni mendaci (così come previsto dagli artt. 75 e 76 del D.P.R. n. 445</w:t>
      </w:r>
      <w:r w:rsidR="00AF73C5">
        <w:rPr>
          <w:rFonts w:ascii="Garamond" w:hAnsi="Garamond" w:cs="Garamond"/>
        </w:rPr>
        <w:t>/</w:t>
      </w:r>
      <w:r>
        <w:rPr>
          <w:rFonts w:ascii="Garamond" w:hAnsi="Garamond" w:cs="Garamond"/>
        </w:rPr>
        <w:t>2000), ai sensi e per gli effetti di cui agli artt. 46 e 47 del medesimo D.P.R. n. 445</w:t>
      </w:r>
      <w:r w:rsidR="00AF73C5">
        <w:rPr>
          <w:rFonts w:ascii="Garamond" w:hAnsi="Garamond" w:cs="Garamond"/>
        </w:rPr>
        <w:t>/</w:t>
      </w:r>
      <w:r>
        <w:rPr>
          <w:rFonts w:ascii="Garamond" w:hAnsi="Garamond" w:cs="Garamond"/>
        </w:rPr>
        <w:t>2000</w:t>
      </w:r>
    </w:p>
    <w:p w14:paraId="44EAFD9C" w14:textId="77777777" w:rsidR="00923403" w:rsidRDefault="00923403">
      <w:pPr>
        <w:spacing w:after="120"/>
        <w:jc w:val="both"/>
        <w:rPr>
          <w:rFonts w:ascii="Garamond" w:hAnsi="Garamond" w:cs="Garamond"/>
          <w:b/>
          <w:sz w:val="16"/>
          <w:szCs w:val="16"/>
        </w:rPr>
      </w:pPr>
    </w:p>
    <w:p w14:paraId="68C73323" w14:textId="77777777" w:rsidR="00923403" w:rsidRPr="001127C4" w:rsidRDefault="00923403">
      <w:pPr>
        <w:spacing w:after="120"/>
        <w:ind w:left="360"/>
        <w:jc w:val="center"/>
      </w:pPr>
      <w:r w:rsidRPr="001127C4">
        <w:rPr>
          <w:rFonts w:ascii="Garamond" w:hAnsi="Garamond" w:cs="Garamond"/>
          <w:b/>
        </w:rPr>
        <w:t>DICHIARA</w:t>
      </w:r>
    </w:p>
    <w:p w14:paraId="5EF8A9F9" w14:textId="7623354E" w:rsidR="008C1426" w:rsidRPr="00170107" w:rsidRDefault="008C1426" w:rsidP="00232B56">
      <w:pPr>
        <w:spacing w:after="120"/>
        <w:ind w:firstLine="142"/>
        <w:jc w:val="both"/>
        <w:rPr>
          <w:rFonts w:ascii="Garamond" w:hAnsi="Garamond" w:cs="Garamond"/>
          <w:b/>
          <w:i/>
          <w:color w:val="0070C0"/>
        </w:rPr>
      </w:pPr>
      <w:r w:rsidRPr="00170107">
        <w:rPr>
          <w:rFonts w:ascii="Garamond" w:hAnsi="Garamond" w:cs="Garamond"/>
          <w:b/>
          <w:i/>
          <w:color w:val="0070C0"/>
        </w:rPr>
        <w:t>(per OSC)</w:t>
      </w:r>
    </w:p>
    <w:p w14:paraId="2F7D4E51" w14:textId="049DA03C" w:rsidR="00923403" w:rsidRPr="001F4AF5" w:rsidRDefault="00923403" w:rsidP="00232B56">
      <w:pPr>
        <w:numPr>
          <w:ilvl w:val="1"/>
          <w:numId w:val="9"/>
        </w:numPr>
        <w:spacing w:after="120"/>
        <w:ind w:left="851"/>
        <w:jc w:val="both"/>
      </w:pPr>
      <w:r w:rsidRPr="001127C4">
        <w:rPr>
          <w:rFonts w:ascii="Garamond" w:hAnsi="Garamond" w:cs="Garamond"/>
        </w:rPr>
        <w:t>che [</w:t>
      </w:r>
      <w:r w:rsidRPr="001127C4">
        <w:rPr>
          <w:rFonts w:ascii="Garamond" w:hAnsi="Garamond" w:cs="Garamond"/>
          <w:i/>
        </w:rPr>
        <w:t>Soggetto proponente</w:t>
      </w:r>
      <w:r w:rsidRPr="001127C4">
        <w:rPr>
          <w:rFonts w:ascii="Garamond" w:hAnsi="Garamond" w:cs="Garamond"/>
        </w:rPr>
        <w:t xml:space="preserve">] è iscritto all’Elenco delle Organizzazioni della Società Civile e altri soggetti senza finalità di lucro di cui all’art. 26, comma 3, della Legge n.125/2014 con decreto n. [       ] del </w:t>
      </w:r>
      <w:r w:rsidR="001127C4" w:rsidRPr="001127C4">
        <w:rPr>
          <w:rFonts w:ascii="Garamond" w:hAnsi="Garamond" w:cs="Garamond"/>
        </w:rPr>
        <w:t xml:space="preserve">        </w:t>
      </w:r>
      <w:r w:rsidRPr="001127C4">
        <w:rPr>
          <w:rFonts w:ascii="Garamond" w:hAnsi="Garamond" w:cs="Garamond"/>
        </w:rPr>
        <w:t>[       ];</w:t>
      </w:r>
    </w:p>
    <w:p w14:paraId="72D0E40D" w14:textId="77777777" w:rsidR="00923403" w:rsidRPr="001127C4" w:rsidRDefault="00923403" w:rsidP="00232B56">
      <w:pPr>
        <w:numPr>
          <w:ilvl w:val="1"/>
          <w:numId w:val="9"/>
        </w:numPr>
        <w:spacing w:after="120"/>
        <w:ind w:left="851"/>
        <w:jc w:val="both"/>
      </w:pPr>
      <w:r w:rsidRPr="001127C4">
        <w:rPr>
          <w:rFonts w:ascii="Garamond" w:hAnsi="Garamond" w:cs="Garamond"/>
        </w:rPr>
        <w:t>che [</w:t>
      </w:r>
      <w:r w:rsidRPr="001127C4">
        <w:rPr>
          <w:rFonts w:ascii="Garamond" w:hAnsi="Garamond" w:cs="Garamond"/>
          <w:i/>
        </w:rPr>
        <w:t>Soggetto proponente</w:t>
      </w:r>
      <w:r w:rsidRPr="001127C4">
        <w:rPr>
          <w:rFonts w:ascii="Garamond" w:hAnsi="Garamond" w:cs="Garamond"/>
        </w:rPr>
        <w:t>] non è debitore verso le pubbliche amministrazioni per debiti certi, liquidi ed esigibili, comprese le situazioni debitorie derivanti da provvedimenti di revoca di contributi AICS per progetti promossi e/o affidati e/o di aiuto umanitario;</w:t>
      </w:r>
      <w:r w:rsidRPr="001127C4">
        <w:rPr>
          <w:rFonts w:ascii="Garamond" w:hAnsi="Garamond" w:cs="Garamond"/>
        </w:rPr>
        <w:tab/>
      </w:r>
    </w:p>
    <w:p w14:paraId="1965E635" w14:textId="77777777" w:rsidR="00923403" w:rsidRPr="001127C4" w:rsidRDefault="00923403" w:rsidP="00232B56">
      <w:pPr>
        <w:numPr>
          <w:ilvl w:val="1"/>
          <w:numId w:val="9"/>
        </w:numPr>
        <w:spacing w:after="120"/>
        <w:ind w:left="851"/>
        <w:jc w:val="both"/>
      </w:pPr>
      <w:r w:rsidRPr="001127C4">
        <w:rPr>
          <w:rFonts w:ascii="Garamond" w:hAnsi="Garamond" w:cs="Garamond"/>
        </w:rPr>
        <w:lastRenderedPageBreak/>
        <w:t>che [</w:t>
      </w:r>
      <w:r w:rsidRPr="001127C4">
        <w:rPr>
          <w:rFonts w:ascii="Garamond" w:hAnsi="Garamond" w:cs="Garamond"/>
          <w:i/>
        </w:rPr>
        <w:t>Soggetto proponente</w:t>
      </w:r>
      <w:r w:rsidRPr="001127C4">
        <w:rPr>
          <w:rFonts w:ascii="Garamond" w:hAnsi="Garamond" w:cs="Garamond"/>
        </w:rPr>
        <w:t xml:space="preserve">] non si trova in stato di bancarotta, non sia soggetto a procedure d’insolvenza o liquidazione, né è in essere un accordo con i creditori e/o con le attività sospese; </w:t>
      </w:r>
    </w:p>
    <w:p w14:paraId="55143152" w14:textId="77777777" w:rsidR="00923403" w:rsidRPr="001127C4" w:rsidRDefault="00923403" w:rsidP="00232B56">
      <w:pPr>
        <w:numPr>
          <w:ilvl w:val="1"/>
          <w:numId w:val="9"/>
        </w:numPr>
        <w:spacing w:after="120"/>
        <w:ind w:left="851"/>
        <w:jc w:val="both"/>
      </w:pPr>
      <w:r w:rsidRPr="001127C4">
        <w:rPr>
          <w:rFonts w:ascii="Garamond" w:hAnsi="Garamond" w:cs="Garamond"/>
        </w:rPr>
        <w:t>che [</w:t>
      </w:r>
      <w:r w:rsidRPr="001127C4">
        <w:rPr>
          <w:rFonts w:ascii="Garamond" w:hAnsi="Garamond" w:cs="Garamond"/>
          <w:i/>
        </w:rPr>
        <w:t>Soggetto proponente</w:t>
      </w:r>
      <w:r w:rsidRPr="001127C4">
        <w:rPr>
          <w:rFonts w:ascii="Garamond" w:hAnsi="Garamond" w:cs="Garamond"/>
        </w:rPr>
        <w:t>]</w:t>
      </w:r>
      <w:r w:rsidR="00AF73C5" w:rsidRPr="001127C4">
        <w:rPr>
          <w:rFonts w:ascii="Garamond" w:hAnsi="Garamond" w:cs="Garamond"/>
        </w:rPr>
        <w:t xml:space="preserve"> </w:t>
      </w:r>
      <w:r w:rsidRPr="001127C4">
        <w:rPr>
          <w:rFonts w:ascii="Garamond" w:hAnsi="Garamond" w:cs="Garamond"/>
        </w:rPr>
        <w:t>è in regola con il pagamento di imposte o contributi previdenziali e assistenziali previsti dalla normativa nazionale vigente o dalla normativa vigente nel Paese in cui verrà eseguito il contratto;</w:t>
      </w:r>
    </w:p>
    <w:p w14:paraId="054FCAFC" w14:textId="77777777" w:rsidR="00923403" w:rsidRPr="001127C4" w:rsidRDefault="00923403" w:rsidP="00232B56">
      <w:pPr>
        <w:numPr>
          <w:ilvl w:val="1"/>
          <w:numId w:val="9"/>
        </w:numPr>
        <w:spacing w:after="120"/>
        <w:ind w:left="851"/>
        <w:jc w:val="both"/>
      </w:pPr>
      <w:r w:rsidRPr="001127C4">
        <w:rPr>
          <w:rFonts w:ascii="Garamond" w:hAnsi="Garamond" w:cs="Garamond"/>
        </w:rPr>
        <w:t>che [</w:t>
      </w:r>
      <w:r w:rsidRPr="001127C4">
        <w:rPr>
          <w:rFonts w:ascii="Garamond" w:hAnsi="Garamond" w:cs="Garamond"/>
          <w:i/>
        </w:rPr>
        <w:t>Soggetto proponente</w:t>
      </w:r>
      <w:r w:rsidRPr="001127C4">
        <w:rPr>
          <w:rFonts w:ascii="Garamond" w:hAnsi="Garamond" w:cs="Garamond"/>
        </w:rPr>
        <w:t xml:space="preserve"> ] è in regola con le norme che disciplinano il diritto al lavoro dei disabili secondo la normativa italiana (legge 12 marzo 1999, n. 68 e ss.mm.ii.);</w:t>
      </w:r>
    </w:p>
    <w:p w14:paraId="33A69A90" w14:textId="77777777" w:rsidR="00923403" w:rsidRPr="001127C4" w:rsidRDefault="00923403" w:rsidP="00232B56">
      <w:pPr>
        <w:numPr>
          <w:ilvl w:val="1"/>
          <w:numId w:val="9"/>
        </w:numPr>
        <w:spacing w:after="120"/>
        <w:ind w:left="851"/>
        <w:jc w:val="both"/>
      </w:pPr>
      <w:r w:rsidRPr="001127C4">
        <w:rPr>
          <w:rFonts w:ascii="Garamond" w:hAnsi="Garamond" w:cs="Garamond"/>
        </w:rPr>
        <w:t>che [</w:t>
      </w:r>
      <w:r w:rsidRPr="001127C4">
        <w:rPr>
          <w:rFonts w:ascii="Garamond" w:hAnsi="Garamond" w:cs="Garamond"/>
          <w:i/>
        </w:rPr>
        <w:t>Soggetto proponente</w:t>
      </w:r>
      <w:r w:rsidRPr="001127C4">
        <w:rPr>
          <w:rFonts w:ascii="Garamond" w:hAnsi="Garamond" w:cs="Garamond"/>
        </w:rPr>
        <w:t>] è in regola con la documentazione antimafia, ai sensi dell’articolo 85 del D. Lgs. n. 159/2011 e ss.mm.ii. e a tal fine fornisce, nel presente Modulo di Domandale, le sottostanti informazioni necessarie all’ottenimento del certificato antimafia emesso dalle competenti autorità italiane;</w:t>
      </w:r>
      <w:r w:rsidRPr="001127C4">
        <w:t xml:space="preserve"> </w:t>
      </w:r>
    </w:p>
    <w:p w14:paraId="36C17DBB" w14:textId="77777777" w:rsidR="00923403" w:rsidRPr="00D51748" w:rsidRDefault="00923403" w:rsidP="00232B56">
      <w:pPr>
        <w:numPr>
          <w:ilvl w:val="1"/>
          <w:numId w:val="9"/>
        </w:numPr>
        <w:spacing w:after="120"/>
        <w:ind w:left="851"/>
        <w:jc w:val="both"/>
      </w:pPr>
      <w:r w:rsidRPr="001127C4">
        <w:rPr>
          <w:rFonts w:ascii="Garamond" w:hAnsi="Garamond" w:cs="Garamond"/>
        </w:rPr>
        <w:t>che nei confronti di [</w:t>
      </w:r>
      <w:r w:rsidRPr="001127C4">
        <w:rPr>
          <w:rFonts w:ascii="Garamond" w:hAnsi="Garamond" w:cs="Garamond"/>
          <w:i/>
        </w:rPr>
        <w:t>Soggetto proponente</w:t>
      </w:r>
      <w:r w:rsidRPr="001127C4">
        <w:rPr>
          <w:rFonts w:ascii="Garamond" w:hAnsi="Garamond" w:cs="Garamond"/>
        </w:rPr>
        <w:t>] non è stata pronunciata una sentenza definitiva o una decisione amministrativa definitiva per violazioni gravi della normativa vigente;</w:t>
      </w:r>
    </w:p>
    <w:p w14:paraId="22072657" w14:textId="77777777" w:rsidR="00D51748" w:rsidRDefault="00D51748" w:rsidP="00D51748">
      <w:pPr>
        <w:spacing w:after="120"/>
        <w:jc w:val="both"/>
        <w:rPr>
          <w:rFonts w:ascii="Garamond" w:hAnsi="Garamond" w:cs="Garamond"/>
        </w:rPr>
      </w:pPr>
    </w:p>
    <w:p w14:paraId="20395DE9" w14:textId="08F92DC3" w:rsidR="00D51748" w:rsidRPr="00EC7F0E" w:rsidRDefault="00D51748" w:rsidP="00232B56">
      <w:pPr>
        <w:spacing w:after="120"/>
        <w:ind w:firstLine="142"/>
        <w:jc w:val="both"/>
        <w:rPr>
          <w:rFonts w:ascii="Garamond" w:hAnsi="Garamond" w:cs="Garamond"/>
          <w:b/>
          <w:i/>
          <w:color w:val="0070C0"/>
        </w:rPr>
      </w:pPr>
      <w:r w:rsidRPr="00EC7F0E">
        <w:rPr>
          <w:rFonts w:ascii="Garamond" w:hAnsi="Garamond" w:cs="Garamond"/>
          <w:b/>
          <w:i/>
          <w:color w:val="0070C0"/>
        </w:rPr>
        <w:t>(per OSC ed Enti pubblici e Università)</w:t>
      </w:r>
    </w:p>
    <w:p w14:paraId="43CF162D" w14:textId="77777777" w:rsidR="00923403" w:rsidRPr="00D51748" w:rsidRDefault="00923403" w:rsidP="00232B56">
      <w:pPr>
        <w:numPr>
          <w:ilvl w:val="1"/>
          <w:numId w:val="9"/>
        </w:numPr>
        <w:spacing w:after="120"/>
        <w:ind w:left="851"/>
        <w:jc w:val="both"/>
      </w:pPr>
      <w:r w:rsidRPr="00D51748">
        <w:rPr>
          <w:rFonts w:ascii="Garamond" w:hAnsi="Garamond" w:cs="Garamond"/>
        </w:rPr>
        <w:t>che [</w:t>
      </w:r>
      <w:r w:rsidRPr="00D51748">
        <w:rPr>
          <w:rFonts w:ascii="Garamond" w:hAnsi="Garamond" w:cs="Garamond"/>
          <w:i/>
        </w:rPr>
        <w:t>Soggetto proponente</w:t>
      </w:r>
      <w:r w:rsidRPr="00D51748">
        <w:rPr>
          <w:rFonts w:ascii="Garamond" w:hAnsi="Garamond" w:cs="Garamond"/>
        </w:rPr>
        <w:t xml:space="preserve">] non ha tenuto comportamenti connotati da grave negligenza o malafede nella realizzazione di progetti promossi e/o affidati dall’AICS; </w:t>
      </w:r>
    </w:p>
    <w:p w14:paraId="058CFA2A" w14:textId="3819E2E4" w:rsidR="00923403" w:rsidRPr="00D51748" w:rsidRDefault="00923403" w:rsidP="00232B56">
      <w:pPr>
        <w:numPr>
          <w:ilvl w:val="1"/>
          <w:numId w:val="9"/>
        </w:numPr>
        <w:spacing w:after="120"/>
        <w:ind w:left="851"/>
        <w:jc w:val="both"/>
      </w:pPr>
      <w:r w:rsidRPr="00D51748">
        <w:rPr>
          <w:rFonts w:ascii="Garamond" w:hAnsi="Garamond" w:cs="Garamond"/>
        </w:rPr>
        <w:t>che [</w:t>
      </w:r>
      <w:r w:rsidRPr="00D51748">
        <w:rPr>
          <w:rFonts w:ascii="Garamond" w:hAnsi="Garamond" w:cs="Garamond"/>
          <w:i/>
        </w:rPr>
        <w:t>Soggetto proponente</w:t>
      </w:r>
      <w:r w:rsidRPr="00D51748">
        <w:rPr>
          <w:rFonts w:ascii="Garamond" w:hAnsi="Garamond" w:cs="Garamond"/>
        </w:rPr>
        <w:t xml:space="preserve"> ] è in regola/non è in regola con l’eventuale documentazione prevista dal/dai [</w:t>
      </w:r>
      <w:r w:rsidRPr="00D51748">
        <w:rPr>
          <w:rFonts w:ascii="Garamond" w:hAnsi="Garamond" w:cs="Garamond"/>
          <w:i/>
          <w:iCs/>
        </w:rPr>
        <w:t>Paese/Paesi di realizzazione</w:t>
      </w:r>
      <w:r w:rsidRPr="00D51748">
        <w:rPr>
          <w:rFonts w:ascii="Garamond" w:hAnsi="Garamond" w:cs="Garamond"/>
        </w:rPr>
        <w:t>] ed è in ogni caso in grado di potervi svolgere attività di cooper</w:t>
      </w:r>
      <w:r w:rsidR="00D51748" w:rsidRPr="00D51748">
        <w:rPr>
          <w:rFonts w:ascii="Garamond" w:hAnsi="Garamond" w:cs="Garamond"/>
        </w:rPr>
        <w:t xml:space="preserve">azione, nei termini dimostrati </w:t>
      </w:r>
      <w:r w:rsidRPr="00D51748">
        <w:rPr>
          <w:rFonts w:ascii="Garamond" w:hAnsi="Garamond" w:cs="Garamond"/>
          <w:i/>
        </w:rPr>
        <w:t>nel sub-Allegato 2</w:t>
      </w:r>
      <w:r w:rsidRPr="00D51748">
        <w:rPr>
          <w:rFonts w:ascii="Garamond" w:hAnsi="Garamond" w:cs="Garamond"/>
        </w:rPr>
        <w:t xml:space="preserve">  “</w:t>
      </w:r>
      <w:r w:rsidRPr="00D51748">
        <w:rPr>
          <w:rFonts w:ascii="Garamond" w:hAnsi="Garamond" w:cs="Garamond"/>
          <w:i/>
        </w:rPr>
        <w:t>Dichiarazione di capacità operativa in loco</w:t>
      </w:r>
      <w:r w:rsidRPr="00D51748">
        <w:rPr>
          <w:rFonts w:ascii="Garamond" w:hAnsi="Garamond" w:cs="Garamond"/>
        </w:rPr>
        <w:t xml:space="preserve">” alla presente Domanda; </w:t>
      </w:r>
    </w:p>
    <w:p w14:paraId="122798BC" w14:textId="77777777" w:rsidR="00923403" w:rsidRPr="00370338" w:rsidRDefault="00923403" w:rsidP="00232B56">
      <w:pPr>
        <w:numPr>
          <w:ilvl w:val="1"/>
          <w:numId w:val="9"/>
        </w:numPr>
        <w:spacing w:after="120"/>
        <w:ind w:left="851"/>
        <w:jc w:val="both"/>
      </w:pPr>
      <w:r w:rsidRPr="00370338">
        <w:rPr>
          <w:rFonts w:ascii="Garamond" w:hAnsi="Garamond" w:cs="Garamond"/>
        </w:rPr>
        <w:t>che [</w:t>
      </w:r>
      <w:r w:rsidRPr="00370338">
        <w:rPr>
          <w:rFonts w:ascii="Garamond" w:hAnsi="Garamond" w:cs="Garamond"/>
          <w:i/>
        </w:rPr>
        <w:t>Soggetto proponente</w:t>
      </w:r>
      <w:r w:rsidRPr="00370338">
        <w:rPr>
          <w:rFonts w:ascii="Garamond" w:hAnsi="Garamond" w:cs="Garamond"/>
        </w:rPr>
        <w:t xml:space="preserve"> ] non risulta inadempiente rispetto ad obbligazioni di contratti finanziati dall’Unione Europea o </w:t>
      </w:r>
      <w:r w:rsidRPr="00B86CE7">
        <w:rPr>
          <w:rFonts w:ascii="Garamond" w:hAnsi="Garamond" w:cs="Garamond"/>
        </w:rPr>
        <w:t>da pubbliche amministrazioni italiane</w:t>
      </w:r>
      <w:r w:rsidRPr="00370338">
        <w:rPr>
          <w:rFonts w:ascii="Garamond" w:hAnsi="Garamond" w:cs="Garamond"/>
        </w:rPr>
        <w:t xml:space="preserve">, che siano emerse anche durante controlli, audit o ispezioni da parte di funzionari autorizzati dall’Unione Europea, di OLAF o della Court of Auditors o </w:t>
      </w:r>
      <w:r w:rsidRPr="00B86CE7">
        <w:rPr>
          <w:rFonts w:ascii="Garamond" w:hAnsi="Garamond" w:cs="Garamond"/>
        </w:rPr>
        <w:t>da parte di pubbliche amministrazioni italiane</w:t>
      </w:r>
      <w:r w:rsidRPr="00370338">
        <w:rPr>
          <w:rFonts w:ascii="Garamond" w:hAnsi="Garamond" w:cs="Garamond"/>
          <w:color w:val="FF0000"/>
        </w:rPr>
        <w:t xml:space="preserve"> </w:t>
      </w:r>
      <w:r w:rsidRPr="00370338">
        <w:rPr>
          <w:rFonts w:ascii="Garamond" w:hAnsi="Garamond" w:cs="Garamond"/>
        </w:rPr>
        <w:t xml:space="preserve">e che abbiano  portato alla conclusione anticipata del contratto o all’applicazione di penali o alla liquidazione di danni;  </w:t>
      </w:r>
    </w:p>
    <w:p w14:paraId="60D6EAED" w14:textId="79F212DF" w:rsidR="00923403" w:rsidRPr="00370338" w:rsidRDefault="00923403" w:rsidP="00E819BC">
      <w:pPr>
        <w:numPr>
          <w:ilvl w:val="1"/>
          <w:numId w:val="9"/>
        </w:numPr>
        <w:spacing w:after="120"/>
        <w:ind w:left="851"/>
        <w:jc w:val="both"/>
        <w:rPr>
          <w:color w:val="FF0000"/>
        </w:rPr>
      </w:pPr>
      <w:r w:rsidRPr="00370338">
        <w:rPr>
          <w:rFonts w:ascii="Garamond" w:hAnsi="Garamond" w:cs="Garamond"/>
        </w:rPr>
        <w:t>che [</w:t>
      </w:r>
      <w:r w:rsidRPr="00370338">
        <w:rPr>
          <w:rFonts w:ascii="Garamond" w:hAnsi="Garamond" w:cs="Garamond"/>
          <w:i/>
        </w:rPr>
        <w:t>Soggetto proponente</w:t>
      </w:r>
      <w:r w:rsidRPr="00370338">
        <w:rPr>
          <w:rFonts w:ascii="Garamond" w:hAnsi="Garamond" w:cs="Garamond"/>
        </w:rPr>
        <w:t xml:space="preserve"> ] ha presentato [</w:t>
      </w:r>
      <w:r w:rsidRPr="00370338">
        <w:rPr>
          <w:rFonts w:ascii="Garamond" w:hAnsi="Garamond" w:cs="Garamond"/>
          <w:i/>
        </w:rPr>
        <w:t>n</w:t>
      </w:r>
      <w:r w:rsidR="001127C4" w:rsidRPr="00370338">
        <w:rPr>
          <w:rFonts w:ascii="Garamond" w:hAnsi="Garamond" w:cs="Garamond"/>
          <w:i/>
        </w:rPr>
        <w:t xml:space="preserve">. </w:t>
      </w:r>
      <w:r w:rsidR="006A0CCF">
        <w:rPr>
          <w:rFonts w:ascii="Garamond" w:hAnsi="Garamond" w:cs="Garamond"/>
          <w:i/>
        </w:rPr>
        <w:t>…</w:t>
      </w:r>
      <w:r w:rsidRPr="00370338">
        <w:rPr>
          <w:rFonts w:ascii="Garamond" w:hAnsi="Garamond" w:cs="Garamond"/>
        </w:rPr>
        <w:t xml:space="preserve">] </w:t>
      </w:r>
      <w:r w:rsidRPr="006A0CCF">
        <w:rPr>
          <w:rFonts w:ascii="Garamond" w:hAnsi="Garamond" w:cs="Garamond"/>
        </w:rPr>
        <w:t xml:space="preserve">proposta come Capofila </w:t>
      </w:r>
      <w:r w:rsidR="00A96D3D" w:rsidRPr="006A0CCF">
        <w:rPr>
          <w:rFonts w:ascii="Garamond" w:hAnsi="Garamond" w:cs="Garamond"/>
        </w:rPr>
        <w:t>nel</w:t>
      </w:r>
      <w:r w:rsidR="00A96CFF" w:rsidRPr="006A0CCF">
        <w:rPr>
          <w:rFonts w:ascii="Garamond" w:hAnsi="Garamond" w:cs="Garamond"/>
        </w:rPr>
        <w:t xml:space="preserve"> Lotto </w:t>
      </w:r>
      <w:r w:rsidR="00A96D3D" w:rsidRPr="006A0CCF">
        <w:rPr>
          <w:rFonts w:ascii="Garamond" w:hAnsi="Garamond" w:cs="Garamond"/>
        </w:rPr>
        <w:t xml:space="preserve">[ </w:t>
      </w:r>
      <w:r w:rsidR="009312B5" w:rsidRPr="006A0CCF">
        <w:rPr>
          <w:rFonts w:ascii="Garamond" w:hAnsi="Garamond" w:cs="Garamond"/>
        </w:rPr>
        <w:t>1</w:t>
      </w:r>
      <w:r w:rsidR="00A96D3D" w:rsidRPr="006A0CCF">
        <w:rPr>
          <w:rFonts w:ascii="Garamond" w:hAnsi="Garamond" w:cs="Garamond"/>
        </w:rPr>
        <w:t xml:space="preserve"> / </w:t>
      </w:r>
      <w:r w:rsidR="009312B5" w:rsidRPr="006A0CCF">
        <w:rPr>
          <w:rFonts w:ascii="Garamond" w:hAnsi="Garamond" w:cs="Garamond"/>
        </w:rPr>
        <w:t xml:space="preserve">2 </w:t>
      </w:r>
      <w:r w:rsidR="00A96D3D" w:rsidRPr="006A0CCF">
        <w:rPr>
          <w:rFonts w:ascii="Garamond" w:hAnsi="Garamond" w:cs="Garamond"/>
        </w:rPr>
        <w:t xml:space="preserve">] </w:t>
      </w:r>
      <w:r w:rsidR="00A96CFF" w:rsidRPr="006A0CCF">
        <w:rPr>
          <w:rFonts w:ascii="Garamond" w:hAnsi="Garamond" w:cs="Garamond"/>
        </w:rPr>
        <w:t>e</w:t>
      </w:r>
      <w:r w:rsidRPr="006A0CCF">
        <w:rPr>
          <w:rFonts w:ascii="Garamond" w:hAnsi="Garamond" w:cs="Garamond"/>
        </w:rPr>
        <w:t xml:space="preserve"> [n</w:t>
      </w:r>
      <w:r w:rsidR="00A96D3D" w:rsidRPr="006A0CCF">
        <w:rPr>
          <w:rFonts w:ascii="Garamond" w:hAnsi="Garamond" w:cs="Garamond"/>
        </w:rPr>
        <w:t xml:space="preserve">. </w:t>
      </w:r>
      <w:r w:rsidR="006A0CCF">
        <w:rPr>
          <w:rFonts w:ascii="Garamond" w:hAnsi="Garamond" w:cs="Garamond"/>
        </w:rPr>
        <w:t>….</w:t>
      </w:r>
      <w:r w:rsidRPr="006A0CCF">
        <w:rPr>
          <w:rFonts w:ascii="Garamond" w:hAnsi="Garamond" w:cs="Garamond"/>
        </w:rPr>
        <w:t xml:space="preserve">] </w:t>
      </w:r>
      <w:r w:rsidR="00A96CFF" w:rsidRPr="006A0CCF">
        <w:rPr>
          <w:rFonts w:ascii="Garamond" w:hAnsi="Garamond" w:cs="Garamond"/>
        </w:rPr>
        <w:t xml:space="preserve">proposta </w:t>
      </w:r>
      <w:r w:rsidRPr="006A0CCF">
        <w:rPr>
          <w:rFonts w:ascii="Garamond" w:hAnsi="Garamond" w:cs="Garamond"/>
        </w:rPr>
        <w:t xml:space="preserve">come </w:t>
      </w:r>
      <w:r w:rsidR="00AF73C5" w:rsidRPr="006A0CCF">
        <w:rPr>
          <w:rFonts w:ascii="Garamond" w:hAnsi="Garamond" w:cs="Garamond"/>
        </w:rPr>
        <w:t>P</w:t>
      </w:r>
      <w:r w:rsidRPr="006A0CCF">
        <w:rPr>
          <w:rFonts w:ascii="Garamond" w:hAnsi="Garamond" w:cs="Garamond"/>
        </w:rPr>
        <w:t>artner</w:t>
      </w:r>
      <w:r w:rsidR="00A96CFF" w:rsidRPr="006A0CCF">
        <w:rPr>
          <w:rFonts w:ascii="Garamond" w:hAnsi="Garamond" w:cs="Garamond"/>
        </w:rPr>
        <w:t xml:space="preserve"> </w:t>
      </w:r>
      <w:r w:rsidR="00A96D3D" w:rsidRPr="006A0CCF">
        <w:rPr>
          <w:rFonts w:ascii="Garamond" w:hAnsi="Garamond" w:cs="Garamond"/>
        </w:rPr>
        <w:t>nel</w:t>
      </w:r>
      <w:r w:rsidR="00A96CFF" w:rsidRPr="006A0CCF">
        <w:rPr>
          <w:rFonts w:ascii="Garamond" w:hAnsi="Garamond" w:cs="Garamond"/>
        </w:rPr>
        <w:t xml:space="preserve"> Lotto</w:t>
      </w:r>
      <w:r w:rsidR="00A96D3D" w:rsidRPr="006A0CCF">
        <w:rPr>
          <w:rFonts w:ascii="Garamond" w:hAnsi="Garamond" w:cs="Garamond"/>
        </w:rPr>
        <w:t xml:space="preserve"> [</w:t>
      </w:r>
      <w:r w:rsidR="009312B5" w:rsidRPr="006A0CCF">
        <w:rPr>
          <w:rFonts w:ascii="Garamond" w:hAnsi="Garamond" w:cs="Garamond"/>
        </w:rPr>
        <w:t xml:space="preserve"> 1</w:t>
      </w:r>
      <w:r w:rsidR="00A96D3D" w:rsidRPr="006A0CCF">
        <w:rPr>
          <w:rFonts w:ascii="Garamond" w:hAnsi="Garamond" w:cs="Garamond"/>
        </w:rPr>
        <w:t xml:space="preserve"> / </w:t>
      </w:r>
      <w:r w:rsidR="009312B5" w:rsidRPr="006A0CCF">
        <w:rPr>
          <w:rFonts w:ascii="Garamond" w:hAnsi="Garamond" w:cs="Garamond"/>
        </w:rPr>
        <w:t xml:space="preserve">2 </w:t>
      </w:r>
      <w:r w:rsidR="00A96D3D" w:rsidRPr="006A0CCF">
        <w:rPr>
          <w:rFonts w:ascii="Garamond" w:hAnsi="Garamond" w:cs="Garamond"/>
        </w:rPr>
        <w:t>]</w:t>
      </w:r>
      <w:r w:rsidR="00A96CFF" w:rsidRPr="006A0CCF">
        <w:rPr>
          <w:rFonts w:ascii="Garamond" w:hAnsi="Garamond" w:cs="Garamond"/>
        </w:rPr>
        <w:t xml:space="preserve">. </w:t>
      </w:r>
      <w:r w:rsidR="00A96D3D" w:rsidRPr="006A0CCF">
        <w:rPr>
          <w:rFonts w:ascii="Garamond" w:hAnsi="Garamond" w:cs="Garamond"/>
        </w:rPr>
        <w:t>[una OSC</w:t>
      </w:r>
      <w:r w:rsidR="00A96D3D" w:rsidRPr="006A0CCF">
        <w:rPr>
          <w:rFonts w:ascii="Garamond" w:hAnsi="Garamond" w:cs="Garamond"/>
          <w:i/>
        </w:rPr>
        <w:t xml:space="preserve"> può proporre solo una</w:t>
      </w:r>
      <w:r w:rsidR="00E819BC" w:rsidRPr="006A0CCF">
        <w:rPr>
          <w:rFonts w:ascii="Garamond" w:hAnsi="Garamond" w:cs="Garamond"/>
          <w:i/>
        </w:rPr>
        <w:t xml:space="preserve"> proposta</w:t>
      </w:r>
      <w:r w:rsidR="00E819BC" w:rsidRPr="00370338">
        <w:rPr>
          <w:rFonts w:ascii="Garamond" w:hAnsi="Garamond" w:cs="Garamond"/>
          <w:i/>
        </w:rPr>
        <w:t xml:space="preserve"> da Capofila nel Lotto </w:t>
      </w:r>
      <w:r w:rsidR="00EC7F0E">
        <w:rPr>
          <w:rFonts w:ascii="Garamond" w:hAnsi="Garamond" w:cs="Garamond"/>
          <w:i/>
        </w:rPr>
        <w:t>1</w:t>
      </w:r>
      <w:r w:rsidR="00E819BC" w:rsidRPr="00370338">
        <w:rPr>
          <w:rFonts w:ascii="Garamond" w:hAnsi="Garamond" w:cs="Garamond"/>
          <w:i/>
        </w:rPr>
        <w:t xml:space="preserve"> e </w:t>
      </w:r>
      <w:r w:rsidR="00A96D3D" w:rsidRPr="00370338">
        <w:rPr>
          <w:rFonts w:ascii="Garamond" w:hAnsi="Garamond" w:cs="Garamond"/>
          <w:i/>
        </w:rPr>
        <w:t>una</w:t>
      </w:r>
      <w:r w:rsidR="00E819BC" w:rsidRPr="00370338">
        <w:rPr>
          <w:rFonts w:ascii="Garamond" w:hAnsi="Garamond" w:cs="Garamond"/>
          <w:i/>
        </w:rPr>
        <w:t xml:space="preserve"> propost</w:t>
      </w:r>
      <w:r w:rsidR="00A96D3D" w:rsidRPr="00370338">
        <w:rPr>
          <w:rFonts w:ascii="Garamond" w:hAnsi="Garamond" w:cs="Garamond"/>
          <w:i/>
        </w:rPr>
        <w:t xml:space="preserve">a come partner nel Lotto </w:t>
      </w:r>
      <w:r w:rsidR="00EC7F0E">
        <w:rPr>
          <w:rFonts w:ascii="Garamond" w:hAnsi="Garamond" w:cs="Garamond"/>
          <w:i/>
        </w:rPr>
        <w:t>2</w:t>
      </w:r>
      <w:r w:rsidR="00A96D3D" w:rsidRPr="00370338">
        <w:rPr>
          <w:rFonts w:ascii="Garamond" w:hAnsi="Garamond" w:cs="Garamond"/>
          <w:i/>
        </w:rPr>
        <w:t>. Un Ente Pubblico/Università può fare solo una</w:t>
      </w:r>
      <w:r w:rsidR="00E819BC" w:rsidRPr="00370338">
        <w:rPr>
          <w:rFonts w:ascii="Garamond" w:hAnsi="Garamond" w:cs="Garamond"/>
          <w:i/>
        </w:rPr>
        <w:t xml:space="preserve"> prop</w:t>
      </w:r>
      <w:r w:rsidR="00A96D3D" w:rsidRPr="00370338">
        <w:rPr>
          <w:rFonts w:ascii="Garamond" w:hAnsi="Garamond" w:cs="Garamond"/>
          <w:i/>
        </w:rPr>
        <w:t xml:space="preserve">osta da Capofila nel Lotto </w:t>
      </w:r>
      <w:r w:rsidR="00EC7F0E">
        <w:rPr>
          <w:rFonts w:ascii="Garamond" w:hAnsi="Garamond" w:cs="Garamond"/>
          <w:i/>
        </w:rPr>
        <w:t>2</w:t>
      </w:r>
      <w:r w:rsidR="00A96D3D" w:rsidRPr="00370338">
        <w:rPr>
          <w:rFonts w:ascii="Garamond" w:hAnsi="Garamond" w:cs="Garamond"/>
          <w:i/>
        </w:rPr>
        <w:t xml:space="preserve"> e una</w:t>
      </w:r>
      <w:r w:rsidR="00E819BC" w:rsidRPr="00370338">
        <w:rPr>
          <w:rFonts w:ascii="Garamond" w:hAnsi="Garamond" w:cs="Garamond"/>
          <w:i/>
        </w:rPr>
        <w:t xml:space="preserve"> proposta come partner nel Lotto </w:t>
      </w:r>
      <w:r w:rsidR="00EC7F0E">
        <w:rPr>
          <w:rFonts w:ascii="Garamond" w:hAnsi="Garamond" w:cs="Garamond"/>
          <w:i/>
        </w:rPr>
        <w:t>1</w:t>
      </w:r>
      <w:r w:rsidR="00A96D3D" w:rsidRPr="00370338">
        <w:rPr>
          <w:rFonts w:ascii="Garamond" w:hAnsi="Garamond" w:cs="Garamond"/>
        </w:rPr>
        <w:t>]</w:t>
      </w:r>
      <w:r w:rsidR="00E819BC" w:rsidRPr="00370338">
        <w:rPr>
          <w:rFonts w:ascii="Garamond" w:hAnsi="Garamond" w:cs="Garamond"/>
        </w:rPr>
        <w:t>.</w:t>
      </w:r>
    </w:p>
    <w:p w14:paraId="62486C05" w14:textId="71E3E0C3" w:rsidR="00923403" w:rsidRDefault="00923403">
      <w:pPr>
        <w:spacing w:after="120"/>
        <w:jc w:val="both"/>
        <w:rPr>
          <w:rFonts w:ascii="Garamond" w:hAnsi="Garamond" w:cs="Garamond"/>
        </w:rPr>
      </w:pPr>
    </w:p>
    <w:p w14:paraId="63B9C006" w14:textId="77777777" w:rsidR="00B86CE7" w:rsidRDefault="00B86CE7" w:rsidP="00B86CE7">
      <w:pPr>
        <w:spacing w:after="120"/>
        <w:jc w:val="both"/>
        <w:rPr>
          <w:rFonts w:ascii="Garamond" w:hAnsi="Garamond" w:cs="Garamond"/>
          <w:b/>
          <w:i/>
          <w:color w:val="0070C0"/>
        </w:rPr>
      </w:pPr>
    </w:p>
    <w:p w14:paraId="60A8DE2C" w14:textId="3BE5A95D" w:rsidR="00B86CE7" w:rsidRPr="00170107" w:rsidRDefault="00B86CE7" w:rsidP="00B86CE7">
      <w:pPr>
        <w:spacing w:after="120"/>
        <w:jc w:val="both"/>
        <w:rPr>
          <w:rFonts w:ascii="Garamond" w:hAnsi="Garamond" w:cs="Garamond"/>
          <w:b/>
          <w:i/>
          <w:color w:val="0070C0"/>
        </w:rPr>
      </w:pPr>
      <w:r w:rsidRPr="00170107">
        <w:rPr>
          <w:rFonts w:ascii="Garamond" w:hAnsi="Garamond" w:cs="Garamond"/>
          <w:b/>
          <w:i/>
          <w:color w:val="0070C0"/>
        </w:rPr>
        <w:t>(per OSC)</w:t>
      </w:r>
    </w:p>
    <w:p w14:paraId="65458019" w14:textId="0F76EE83" w:rsidR="00923403" w:rsidRPr="001127C4" w:rsidRDefault="00923403">
      <w:pPr>
        <w:spacing w:after="120"/>
        <w:jc w:val="center"/>
      </w:pPr>
      <w:r w:rsidRPr="001127C4">
        <w:rPr>
          <w:rFonts w:ascii="Garamond" w:hAnsi="Garamond" w:cs="Garamond"/>
          <w:b/>
        </w:rPr>
        <w:t>INFORMAZIONI AI FINI DELLE CERTIFICAZIONE ANTIMAFIA</w:t>
      </w:r>
    </w:p>
    <w:p w14:paraId="102CD2B7" w14:textId="750EF185" w:rsidR="00923403" w:rsidRPr="001127C4" w:rsidRDefault="00923403">
      <w:pPr>
        <w:spacing w:after="120"/>
        <w:jc w:val="both"/>
      </w:pPr>
      <w:r w:rsidRPr="001127C4">
        <w:rPr>
          <w:rFonts w:ascii="Garamond" w:hAnsi="Garamond" w:cs="Garamond"/>
        </w:rPr>
        <w:t>Ai sensi dell’art. 85 del D. Lgs n. 159/2011 e ss.mm., ai fini dell’ottenimento della c</w:t>
      </w:r>
      <w:r w:rsidR="00512413">
        <w:rPr>
          <w:rFonts w:ascii="Garamond" w:hAnsi="Garamond" w:cs="Garamond"/>
        </w:rPr>
        <w:t xml:space="preserve">ertificazione antimafia, il/la </w:t>
      </w:r>
      <w:r w:rsidRPr="001127C4">
        <w:rPr>
          <w:rFonts w:ascii="Garamond" w:hAnsi="Garamond" w:cs="Garamond"/>
        </w:rPr>
        <w:t>sottoscritto/a [</w:t>
      </w:r>
      <w:r w:rsidR="00512413">
        <w:rPr>
          <w:rFonts w:ascii="Garamond" w:hAnsi="Garamond" w:cs="Garamond"/>
          <w:i/>
        </w:rPr>
        <w:t xml:space="preserve">Nome </w:t>
      </w:r>
      <w:r w:rsidRPr="001127C4">
        <w:rPr>
          <w:rFonts w:ascii="Garamond" w:hAnsi="Garamond" w:cs="Garamond"/>
          <w:i/>
        </w:rPr>
        <w:t>e Cognome</w:t>
      </w:r>
      <w:r w:rsidRPr="001127C4">
        <w:rPr>
          <w:rFonts w:ascii="Garamond" w:hAnsi="Garamond" w:cs="Garamond"/>
        </w:rPr>
        <w:t>] dichiara le seguenti informazioni relative alla sua persona, nonché ad eventuali familiari conviventi di maggiore età:</w:t>
      </w:r>
    </w:p>
    <w:p w14:paraId="0113437F" w14:textId="77777777" w:rsidR="00723D13" w:rsidRDefault="00723D13">
      <w:pPr>
        <w:spacing w:after="120"/>
        <w:jc w:val="both"/>
        <w:rPr>
          <w:rFonts w:ascii="Garamond" w:hAnsi="Garamond" w:cs="Garamond"/>
          <w:i/>
        </w:rPr>
      </w:pPr>
    </w:p>
    <w:p w14:paraId="38B46915" w14:textId="77777777" w:rsidR="00923403" w:rsidRPr="001127C4" w:rsidRDefault="00923403">
      <w:pPr>
        <w:spacing w:after="120"/>
        <w:jc w:val="both"/>
      </w:pPr>
      <w:r w:rsidRPr="001127C4">
        <w:rPr>
          <w:rFonts w:ascii="Garamond" w:hAnsi="Garamond" w:cs="Garamond"/>
          <w:i/>
        </w:rPr>
        <w:t>Legale rappresentante:</w:t>
      </w:r>
    </w:p>
    <w:p w14:paraId="005FD103" w14:textId="77777777" w:rsidR="00923403" w:rsidRPr="001127C4" w:rsidRDefault="00923403">
      <w:pPr>
        <w:spacing w:after="120"/>
        <w:jc w:val="both"/>
      </w:pPr>
      <w:r w:rsidRPr="001127C4">
        <w:rPr>
          <w:rFonts w:ascii="Garamond" w:hAnsi="Garamond" w:cs="Garamond"/>
        </w:rPr>
        <w:t>Nome……………………………………. Cognome…………………………………………………………</w:t>
      </w:r>
    </w:p>
    <w:p w14:paraId="3E414A14" w14:textId="3DBF2ED7" w:rsidR="00923403" w:rsidRPr="001127C4" w:rsidRDefault="00923403">
      <w:pPr>
        <w:spacing w:after="120"/>
        <w:jc w:val="both"/>
      </w:pPr>
      <w:r w:rsidRPr="001127C4">
        <w:rPr>
          <w:rFonts w:ascii="Garamond" w:hAnsi="Garamond" w:cs="Garamond"/>
        </w:rPr>
        <w:t>Luogo e data di nascita …………………………………………………</w:t>
      </w:r>
      <w:r w:rsidR="00B86CE7">
        <w:rPr>
          <w:rFonts w:ascii="Garamond" w:hAnsi="Garamond" w:cs="Garamond"/>
        </w:rPr>
        <w:t>…………….</w:t>
      </w:r>
      <w:r w:rsidRPr="001127C4">
        <w:rPr>
          <w:rFonts w:ascii="Garamond" w:hAnsi="Garamond" w:cs="Garamond"/>
        </w:rPr>
        <w:t>………………… Codice fiscale ……………………….………. Residenza………………</w:t>
      </w:r>
      <w:r w:rsidR="00B86CE7">
        <w:rPr>
          <w:rFonts w:ascii="Garamond" w:hAnsi="Garamond" w:cs="Garamond"/>
        </w:rPr>
        <w:t>……………</w:t>
      </w:r>
      <w:r w:rsidRPr="001127C4">
        <w:rPr>
          <w:rFonts w:ascii="Garamond" w:hAnsi="Garamond" w:cs="Garamond"/>
        </w:rPr>
        <w:t>………………………</w:t>
      </w:r>
    </w:p>
    <w:p w14:paraId="4B99056E" w14:textId="77777777" w:rsidR="00923403" w:rsidRPr="001127C4" w:rsidRDefault="00923403">
      <w:pPr>
        <w:spacing w:after="120"/>
        <w:jc w:val="both"/>
        <w:rPr>
          <w:rFonts w:ascii="Garamond" w:hAnsi="Garamond" w:cs="Garamond"/>
        </w:rPr>
      </w:pPr>
    </w:p>
    <w:p w14:paraId="4841625C" w14:textId="77777777" w:rsidR="00923403" w:rsidRPr="001127C4" w:rsidRDefault="00923403">
      <w:pPr>
        <w:spacing w:after="120"/>
        <w:jc w:val="both"/>
      </w:pPr>
      <w:r w:rsidRPr="001127C4">
        <w:rPr>
          <w:rFonts w:ascii="Garamond" w:hAnsi="Garamond" w:cs="Garamond"/>
          <w:i/>
        </w:rPr>
        <w:lastRenderedPageBreak/>
        <w:t>Familiari conviventi maggiorenni:</w:t>
      </w:r>
    </w:p>
    <w:p w14:paraId="1299C43A" w14:textId="77777777" w:rsidR="00923403" w:rsidRPr="001127C4" w:rsidRDefault="00923403">
      <w:pPr>
        <w:spacing w:after="120"/>
        <w:jc w:val="both"/>
        <w:rPr>
          <w:rFonts w:ascii="Garamond" w:hAnsi="Garamond" w:cs="Garamond"/>
          <w:i/>
        </w:rPr>
      </w:pPr>
    </w:p>
    <w:tbl>
      <w:tblPr>
        <w:tblW w:w="5000" w:type="pct"/>
        <w:tblInd w:w="-10" w:type="dxa"/>
        <w:tblLayout w:type="fixed"/>
        <w:tblLook w:val="0000" w:firstRow="0" w:lastRow="0" w:firstColumn="0" w:lastColumn="0" w:noHBand="0" w:noVBand="0"/>
      </w:tblPr>
      <w:tblGrid>
        <w:gridCol w:w="2196"/>
        <w:gridCol w:w="1808"/>
        <w:gridCol w:w="1622"/>
        <w:gridCol w:w="2039"/>
        <w:gridCol w:w="2811"/>
      </w:tblGrid>
      <w:tr w:rsidR="00923403" w:rsidRPr="001127C4" w14:paraId="3E7616B0" w14:textId="77777777" w:rsidTr="00232B56"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FAA95" w14:textId="77777777" w:rsidR="00923403" w:rsidRPr="001127C4" w:rsidRDefault="00923403">
            <w:pPr>
              <w:spacing w:after="120"/>
              <w:jc w:val="center"/>
            </w:pPr>
            <w:r w:rsidRPr="001127C4">
              <w:rPr>
                <w:rFonts w:ascii="Garamond" w:hAnsi="Garamond" w:cs="Garamond"/>
                <w:b/>
              </w:rPr>
              <w:t>Nome e Cognome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25707" w14:textId="77777777" w:rsidR="00923403" w:rsidRPr="001127C4" w:rsidRDefault="00923403">
            <w:pPr>
              <w:spacing w:after="120"/>
              <w:jc w:val="center"/>
            </w:pPr>
            <w:r w:rsidRPr="001127C4">
              <w:rPr>
                <w:rFonts w:ascii="Garamond" w:hAnsi="Garamond" w:cs="Garamond"/>
                <w:b/>
              </w:rPr>
              <w:t>Luogo di nascita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3463B" w14:textId="77777777" w:rsidR="00923403" w:rsidRPr="001127C4" w:rsidRDefault="00923403">
            <w:pPr>
              <w:spacing w:after="120"/>
              <w:jc w:val="center"/>
            </w:pPr>
            <w:r w:rsidRPr="001127C4">
              <w:rPr>
                <w:rFonts w:ascii="Garamond" w:hAnsi="Garamond" w:cs="Garamond"/>
                <w:b/>
              </w:rPr>
              <w:t>Data di nascita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016A7" w14:textId="77777777" w:rsidR="00923403" w:rsidRPr="001127C4" w:rsidRDefault="00923403">
            <w:pPr>
              <w:spacing w:after="120"/>
              <w:jc w:val="center"/>
            </w:pPr>
            <w:r w:rsidRPr="001127C4">
              <w:rPr>
                <w:rFonts w:ascii="Garamond" w:hAnsi="Garamond" w:cs="Garamond"/>
                <w:b/>
              </w:rPr>
              <w:t>Codice fiscale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F609E" w14:textId="77777777" w:rsidR="00923403" w:rsidRPr="001127C4" w:rsidRDefault="00923403">
            <w:pPr>
              <w:spacing w:after="120"/>
              <w:jc w:val="center"/>
            </w:pPr>
            <w:r w:rsidRPr="001127C4">
              <w:rPr>
                <w:rFonts w:ascii="Garamond" w:hAnsi="Garamond" w:cs="Garamond"/>
                <w:b/>
              </w:rPr>
              <w:t>Residenza</w:t>
            </w:r>
          </w:p>
        </w:tc>
      </w:tr>
      <w:tr w:rsidR="00923403" w:rsidRPr="001127C4" w14:paraId="4DDBEF00" w14:textId="77777777" w:rsidTr="00232B56"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1D779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2D8B6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78278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39945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2CB0E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:rsidRPr="001127C4" w14:paraId="34CE0A41" w14:textId="77777777" w:rsidTr="00232B56"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BF3C5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8A12B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6DB82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7CC1D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FFD37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:rsidRPr="001127C4" w14:paraId="6B699379" w14:textId="77777777" w:rsidTr="00232B56"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9F23F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2F646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E6F91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DCEAD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9E253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:rsidRPr="001127C4" w14:paraId="23DE523C" w14:textId="77777777" w:rsidTr="00232B56"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56223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47A01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3CB0F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59315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7F28F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</w:tbl>
    <w:p w14:paraId="19219836" w14:textId="103A0D51" w:rsidR="00923403" w:rsidRDefault="00923403">
      <w:pPr>
        <w:spacing w:after="120"/>
        <w:jc w:val="both"/>
        <w:rPr>
          <w:rFonts w:ascii="Garamond" w:hAnsi="Garamond" w:cs="Garamond"/>
        </w:rPr>
      </w:pPr>
    </w:p>
    <w:p w14:paraId="1E1D8BB5" w14:textId="77777777" w:rsidR="00B86CE7" w:rsidRPr="001127C4" w:rsidRDefault="00B86CE7">
      <w:pPr>
        <w:spacing w:after="120"/>
        <w:jc w:val="both"/>
        <w:rPr>
          <w:rFonts w:ascii="Garamond" w:hAnsi="Garamond" w:cs="Garamond"/>
        </w:rPr>
      </w:pPr>
    </w:p>
    <w:p w14:paraId="06FD0148" w14:textId="1D3C7BFA" w:rsidR="00923403" w:rsidRDefault="00923403">
      <w:pPr>
        <w:spacing w:after="120"/>
        <w:jc w:val="both"/>
      </w:pPr>
      <w:r w:rsidRPr="001127C4">
        <w:rPr>
          <w:rFonts w:ascii="Garamond" w:hAnsi="Garamond" w:cs="Garamond"/>
        </w:rPr>
        <w:t>Il/la sottoscritto/a [</w:t>
      </w:r>
      <w:r w:rsidRPr="001127C4">
        <w:rPr>
          <w:rFonts w:ascii="Garamond" w:hAnsi="Garamond" w:cs="Garamond"/>
          <w:i/>
        </w:rPr>
        <w:t>Nome   e   Cognome</w:t>
      </w:r>
      <w:r w:rsidRPr="001127C4">
        <w:rPr>
          <w:rFonts w:ascii="Garamond" w:hAnsi="Garamond" w:cs="Garamond"/>
        </w:rPr>
        <w:t xml:space="preserve">], comunica, inoltre, i seguenti dati, aggiornati alla data attuale, relativi ai seguenti soggetti: i) direttore tecnico, ove previsto; ii) altri soggetti che hanno legale rappresentanza (per esempio, vice Presidente); iii) soggetti membri del collegio sindacale, ovvero del sindaco unico; iii) soggetti che svolgono i compiti di vigilanza di cui all’art. 6, comma 1, lett. b) </w:t>
      </w:r>
      <w:r w:rsidR="00A82B4A">
        <w:rPr>
          <w:rFonts w:ascii="Garamond" w:hAnsi="Garamond" w:cs="Garamond"/>
        </w:rPr>
        <w:t>del D.Lgs n. 231/2001 e ss.mm..</w:t>
      </w:r>
    </w:p>
    <w:p w14:paraId="296FEF7D" w14:textId="77777777" w:rsidR="00923403" w:rsidRDefault="00923403">
      <w:pPr>
        <w:spacing w:after="120"/>
        <w:jc w:val="center"/>
        <w:rPr>
          <w:rFonts w:ascii="Garamond" w:hAnsi="Garamond" w:cs="Garamond"/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854"/>
        <w:gridCol w:w="1516"/>
        <w:gridCol w:w="1527"/>
        <w:gridCol w:w="1371"/>
        <w:gridCol w:w="1723"/>
        <w:gridCol w:w="2377"/>
      </w:tblGrid>
      <w:tr w:rsidR="00923403" w14:paraId="393FD920" w14:textId="77777777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10BB3" w14:textId="77777777" w:rsidR="00923403" w:rsidRDefault="00923403">
            <w:pPr>
              <w:spacing w:after="120"/>
              <w:jc w:val="center"/>
            </w:pPr>
            <w:r>
              <w:rPr>
                <w:rFonts w:ascii="Garamond" w:hAnsi="Garamond" w:cs="Garamond"/>
                <w:b/>
              </w:rPr>
              <w:t>Nome e Cognome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94C38" w14:textId="77777777" w:rsidR="00923403" w:rsidRDefault="00923403">
            <w:pPr>
              <w:spacing w:after="120"/>
              <w:jc w:val="center"/>
            </w:pPr>
            <w:r>
              <w:rPr>
                <w:rFonts w:ascii="Garamond" w:hAnsi="Garamond" w:cs="Garamond"/>
                <w:b/>
              </w:rPr>
              <w:t>Qualifica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986F5" w14:textId="77777777" w:rsidR="00923403" w:rsidRDefault="00923403">
            <w:pPr>
              <w:spacing w:after="120"/>
              <w:jc w:val="center"/>
            </w:pPr>
            <w:r>
              <w:rPr>
                <w:rFonts w:ascii="Garamond" w:hAnsi="Garamond" w:cs="Garamond"/>
                <w:b/>
              </w:rPr>
              <w:t>Luogo di nascita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902FC" w14:textId="77777777" w:rsidR="00923403" w:rsidRDefault="00923403">
            <w:pPr>
              <w:spacing w:after="120"/>
              <w:jc w:val="center"/>
            </w:pPr>
            <w:r>
              <w:rPr>
                <w:rFonts w:ascii="Garamond" w:hAnsi="Garamond" w:cs="Garamond"/>
                <w:b/>
              </w:rPr>
              <w:t>Data di nascita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B8F89" w14:textId="77777777" w:rsidR="00923403" w:rsidRDefault="00923403">
            <w:pPr>
              <w:spacing w:after="120"/>
              <w:jc w:val="center"/>
            </w:pPr>
            <w:r>
              <w:rPr>
                <w:rFonts w:ascii="Garamond" w:hAnsi="Garamond" w:cs="Garamond"/>
                <w:b/>
              </w:rPr>
              <w:t>Codice fiscale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4B0C7" w14:textId="77777777" w:rsidR="00923403" w:rsidRDefault="00923403">
            <w:pPr>
              <w:spacing w:after="120"/>
              <w:jc w:val="center"/>
            </w:pPr>
            <w:r>
              <w:rPr>
                <w:rFonts w:ascii="Garamond" w:hAnsi="Garamond" w:cs="Garamond"/>
                <w:b/>
              </w:rPr>
              <w:t>Residenza</w:t>
            </w:r>
          </w:p>
        </w:tc>
      </w:tr>
      <w:tr w:rsidR="00923403" w14:paraId="7194DBDC" w14:textId="77777777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D0D3C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D245A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1BE67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EB5B0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7AA69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6D064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14:paraId="34FF1C98" w14:textId="77777777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72C0D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21919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18F9B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601FE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CABC7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8B5D1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14:paraId="16DEB4AB" w14:textId="77777777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9C6F4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F511A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9C3DC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3141B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B1409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C75D1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14:paraId="664355AD" w14:textId="77777777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65116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4E37C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B30F8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6542E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1E394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B00AE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</w:tbl>
    <w:p w14:paraId="13CB595B" w14:textId="77777777" w:rsidR="00923403" w:rsidRDefault="00923403">
      <w:pPr>
        <w:spacing w:after="120"/>
        <w:jc w:val="both"/>
        <w:rPr>
          <w:rFonts w:ascii="Garamond" w:hAnsi="Garamond" w:cs="Garamond"/>
        </w:rPr>
      </w:pPr>
    </w:p>
    <w:p w14:paraId="60333FD7" w14:textId="77777777" w:rsidR="00232B56" w:rsidRPr="004B2694" w:rsidRDefault="00232B56">
      <w:pPr>
        <w:spacing w:after="120"/>
        <w:jc w:val="both"/>
        <w:rPr>
          <w:rFonts w:ascii="Garamond" w:hAnsi="Garamond" w:cs="Garamond"/>
          <w:color w:val="0070C0"/>
        </w:rPr>
      </w:pPr>
    </w:p>
    <w:p w14:paraId="50A65473" w14:textId="7830E2A8" w:rsidR="00232B56" w:rsidRPr="00EC7F0E" w:rsidRDefault="00232B56" w:rsidP="00EC7F0E">
      <w:pPr>
        <w:spacing w:after="120"/>
        <w:jc w:val="both"/>
        <w:rPr>
          <w:rFonts w:ascii="Garamond" w:hAnsi="Garamond" w:cs="Garamond"/>
          <w:b/>
          <w:i/>
          <w:color w:val="0070C0"/>
        </w:rPr>
      </w:pPr>
      <w:r w:rsidRPr="00EC7F0E">
        <w:rPr>
          <w:rFonts w:ascii="Garamond" w:hAnsi="Garamond" w:cs="Garamond"/>
          <w:b/>
          <w:i/>
          <w:color w:val="0070C0"/>
        </w:rPr>
        <w:t xml:space="preserve">(per OSC e </w:t>
      </w:r>
      <w:r w:rsidR="005D7B4B" w:rsidRPr="00EC7F0E">
        <w:rPr>
          <w:rFonts w:ascii="Garamond" w:hAnsi="Garamond" w:cs="Garamond"/>
          <w:b/>
          <w:i/>
          <w:color w:val="0070C0"/>
        </w:rPr>
        <w:t>Università</w:t>
      </w:r>
      <w:r w:rsidR="005D7B4B">
        <w:rPr>
          <w:rFonts w:ascii="Garamond" w:hAnsi="Garamond" w:cs="Garamond"/>
          <w:b/>
          <w:i/>
          <w:color w:val="0070C0"/>
        </w:rPr>
        <w:t>/</w:t>
      </w:r>
      <w:r w:rsidRPr="00EC7F0E">
        <w:rPr>
          <w:rFonts w:ascii="Garamond" w:hAnsi="Garamond" w:cs="Garamond"/>
          <w:b/>
          <w:i/>
          <w:color w:val="0070C0"/>
        </w:rPr>
        <w:t>Enti pubblici</w:t>
      </w:r>
      <w:bookmarkStart w:id="1" w:name="_GoBack"/>
      <w:bookmarkEnd w:id="1"/>
      <w:r w:rsidRPr="00EC7F0E">
        <w:rPr>
          <w:rFonts w:ascii="Garamond" w:hAnsi="Garamond" w:cs="Garamond"/>
          <w:b/>
          <w:i/>
          <w:color w:val="0070C0"/>
        </w:rPr>
        <w:t>)</w:t>
      </w:r>
    </w:p>
    <w:p w14:paraId="008D9D37" w14:textId="77777777" w:rsidR="00923403" w:rsidRPr="00BE3B7C" w:rsidRDefault="00923403">
      <w:pPr>
        <w:shd w:val="clear" w:color="auto" w:fill="FFFFFF"/>
        <w:suppressAutoHyphens w:val="0"/>
        <w:spacing w:before="280" w:after="280" w:line="383" w:lineRule="atLeast"/>
        <w:jc w:val="both"/>
      </w:pPr>
      <w:r w:rsidRPr="00BE3B7C">
        <w:rPr>
          <w:rFonts w:ascii="Garamond" w:hAnsi="Garamond" w:cs="Garamond"/>
        </w:rPr>
        <w:t xml:space="preserve">Il/La sottoscritto/a dichiara di aver letto e compreso le modalità di trattamento dei dati personali come descritte nel Bando. </w:t>
      </w:r>
    </w:p>
    <w:p w14:paraId="38FA3057" w14:textId="77777777" w:rsidR="00BE3B7C" w:rsidRPr="00BE3B7C" w:rsidRDefault="00923403" w:rsidP="00BE3B7C">
      <w:pPr>
        <w:shd w:val="clear" w:color="auto" w:fill="FFFFFF"/>
        <w:suppressAutoHyphens w:val="0"/>
        <w:spacing w:before="280" w:after="280" w:line="383" w:lineRule="atLeast"/>
        <w:jc w:val="both"/>
      </w:pPr>
      <w:r w:rsidRPr="00BE3B7C">
        <w:rPr>
          <w:rFonts w:ascii="Garamond" w:hAnsi="Garamond" w:cs="Garamond"/>
        </w:rPr>
        <w:t xml:space="preserve">Il/La sottoscritto/a allega alla presente domanda i seguenti sub-Allegati, nonché la documentazione prevista all’articolo </w:t>
      </w:r>
      <w:r w:rsidR="00BE3B7C" w:rsidRPr="00BE3B7C">
        <w:rPr>
          <w:rFonts w:ascii="Garamond" w:hAnsi="Garamond" w:cs="Garamond"/>
        </w:rPr>
        <w:t>5</w:t>
      </w:r>
      <w:r w:rsidRPr="00BE3B7C">
        <w:rPr>
          <w:rFonts w:ascii="Garamond" w:hAnsi="Garamond" w:cs="Garamond"/>
        </w:rPr>
        <w:t xml:space="preserve"> dal Bando: </w:t>
      </w:r>
    </w:p>
    <w:p w14:paraId="35EA29CA" w14:textId="77777777" w:rsidR="00CD7E5E" w:rsidRPr="00F57715" w:rsidRDefault="00923403" w:rsidP="00A323D6">
      <w:pPr>
        <w:numPr>
          <w:ilvl w:val="0"/>
          <w:numId w:val="4"/>
        </w:numPr>
        <w:shd w:val="clear" w:color="auto" w:fill="FFFFFF"/>
        <w:suppressAutoHyphens w:val="0"/>
        <w:spacing w:line="383" w:lineRule="atLeast"/>
        <w:ind w:left="284" w:hanging="142"/>
        <w:jc w:val="both"/>
      </w:pPr>
      <w:r w:rsidRPr="00F57715">
        <w:rPr>
          <w:rFonts w:ascii="Garamond" w:hAnsi="Garamond" w:cs="Garamond"/>
          <w:i/>
        </w:rPr>
        <w:t>Sub Allegato 1</w:t>
      </w:r>
      <w:r w:rsidRPr="00F57715">
        <w:rPr>
          <w:rFonts w:ascii="Garamond" w:hAnsi="Garamond" w:cs="Garamond"/>
        </w:rPr>
        <w:t xml:space="preserve"> </w:t>
      </w:r>
      <w:r w:rsidRPr="00F57715">
        <w:rPr>
          <w:rFonts w:ascii="Garamond" w:hAnsi="Garamond" w:cs="Garamond"/>
          <w:b/>
        </w:rPr>
        <w:t>Valutazione Rappresentanza Diplomatica</w:t>
      </w:r>
      <w:r w:rsidRPr="00F57715">
        <w:rPr>
          <w:rFonts w:ascii="Garamond" w:hAnsi="Garamond" w:cs="Garamond"/>
        </w:rPr>
        <w:t>;</w:t>
      </w:r>
    </w:p>
    <w:p w14:paraId="072282CC" w14:textId="77777777" w:rsidR="00CD7E5E" w:rsidRPr="00F57715" w:rsidRDefault="00923403" w:rsidP="00A323D6">
      <w:pPr>
        <w:numPr>
          <w:ilvl w:val="0"/>
          <w:numId w:val="4"/>
        </w:numPr>
        <w:shd w:val="clear" w:color="auto" w:fill="FFFFFF"/>
        <w:suppressAutoHyphens w:val="0"/>
        <w:spacing w:line="383" w:lineRule="atLeast"/>
        <w:ind w:left="284" w:hanging="142"/>
        <w:jc w:val="both"/>
      </w:pPr>
      <w:r w:rsidRPr="00F57715">
        <w:rPr>
          <w:rFonts w:ascii="Garamond" w:hAnsi="Garamond" w:cs="Garamond"/>
          <w:i/>
        </w:rPr>
        <w:t>Sub Allegato 2</w:t>
      </w:r>
      <w:r w:rsidRPr="00F57715">
        <w:rPr>
          <w:rFonts w:ascii="Garamond" w:hAnsi="Garamond" w:cs="Garamond"/>
        </w:rPr>
        <w:t xml:space="preserve"> </w:t>
      </w:r>
      <w:r w:rsidRPr="00F57715">
        <w:rPr>
          <w:rFonts w:ascii="Garamond" w:hAnsi="Garamond" w:cs="Garamond"/>
          <w:b/>
        </w:rPr>
        <w:t>Dichiarazione di Capacità Operativa in Loco</w:t>
      </w:r>
      <w:r w:rsidRPr="00F57715">
        <w:rPr>
          <w:rFonts w:ascii="Garamond" w:hAnsi="Garamond" w:cs="Garamond"/>
        </w:rPr>
        <w:t>;</w:t>
      </w:r>
    </w:p>
    <w:p w14:paraId="0ABBAA8A" w14:textId="4440E64A" w:rsidR="00923403" w:rsidRPr="00F57715" w:rsidRDefault="00923403" w:rsidP="00A323D6">
      <w:pPr>
        <w:numPr>
          <w:ilvl w:val="0"/>
          <w:numId w:val="4"/>
        </w:numPr>
        <w:shd w:val="clear" w:color="auto" w:fill="FFFFFF"/>
        <w:suppressAutoHyphens w:val="0"/>
        <w:spacing w:line="383" w:lineRule="atLeast"/>
        <w:ind w:left="284" w:hanging="142"/>
        <w:jc w:val="both"/>
      </w:pPr>
      <w:r w:rsidRPr="00F57715">
        <w:rPr>
          <w:rFonts w:ascii="Garamond" w:hAnsi="Garamond" w:cs="Garamond"/>
          <w:i/>
        </w:rPr>
        <w:t xml:space="preserve">Sub Allegato </w:t>
      </w:r>
      <w:r w:rsidR="00A323D6" w:rsidRPr="00F57715">
        <w:rPr>
          <w:rFonts w:ascii="Garamond" w:hAnsi="Garamond" w:cs="Garamond"/>
          <w:i/>
        </w:rPr>
        <w:t>3</w:t>
      </w:r>
      <w:r w:rsidR="00907749" w:rsidRPr="00F57715">
        <w:rPr>
          <w:rFonts w:ascii="Garamond" w:hAnsi="Garamond" w:cs="Garamond"/>
          <w:i/>
        </w:rPr>
        <w:t xml:space="preserve"> </w:t>
      </w:r>
      <w:r w:rsidR="00A323D6" w:rsidRPr="00F57715">
        <w:rPr>
          <w:rFonts w:ascii="Garamond" w:hAnsi="Garamond" w:cs="Garamond"/>
          <w:b/>
        </w:rPr>
        <w:t>Valutazione sede AICS della capacità di operare in loco</w:t>
      </w:r>
      <w:r w:rsidR="00CD7E5E" w:rsidRPr="00F57715">
        <w:t>.</w:t>
      </w:r>
    </w:p>
    <w:p w14:paraId="6D9C8D39" w14:textId="77777777" w:rsidR="00923403" w:rsidRDefault="00923403">
      <w:pPr>
        <w:spacing w:after="120"/>
        <w:jc w:val="both"/>
        <w:rPr>
          <w:rFonts w:ascii="Garamond" w:hAnsi="Garamond" w:cs="Garamond"/>
          <w:highlight w:val="yellow"/>
        </w:rPr>
      </w:pPr>
    </w:p>
    <w:p w14:paraId="34083953" w14:textId="77777777" w:rsidR="00923403" w:rsidRDefault="00923403">
      <w:pPr>
        <w:spacing w:after="120"/>
        <w:ind w:left="4956"/>
        <w:jc w:val="both"/>
      </w:pPr>
      <w:r>
        <w:rPr>
          <w:rFonts w:ascii="Garamond" w:eastAsia="Garamond" w:hAnsi="Garamond" w:cs="Garamond"/>
        </w:rPr>
        <w:t xml:space="preserve">                                        </w:t>
      </w:r>
      <w:r>
        <w:rPr>
          <w:rFonts w:ascii="Garamond" w:hAnsi="Garamond" w:cs="Garamond"/>
        </w:rPr>
        <w:t>In fede,</w:t>
      </w:r>
    </w:p>
    <w:p w14:paraId="1DF81FEB" w14:textId="1328D1DA" w:rsidR="00923403" w:rsidRDefault="00923403">
      <w:pPr>
        <w:tabs>
          <w:tab w:val="left" w:pos="7095"/>
        </w:tabs>
        <w:spacing w:after="120"/>
        <w:jc w:val="both"/>
      </w:pPr>
      <w:r>
        <w:rPr>
          <w:rFonts w:ascii="Garamond" w:eastAsia="Garamond" w:hAnsi="Garamond" w:cs="Garamond"/>
        </w:rPr>
        <w:t xml:space="preserve">                       </w:t>
      </w:r>
      <w:r>
        <w:rPr>
          <w:rFonts w:ascii="Garamond" w:hAnsi="Garamond" w:cs="Garamond"/>
        </w:rPr>
        <w:t>[</w:t>
      </w:r>
      <w:r>
        <w:rPr>
          <w:rFonts w:ascii="Garamond" w:hAnsi="Garamond" w:cs="Garamond"/>
          <w:i/>
        </w:rPr>
        <w:t xml:space="preserve">nome e cognome, </w:t>
      </w:r>
      <w:r w:rsidR="00D0600E">
        <w:rPr>
          <w:rFonts w:ascii="Garamond" w:hAnsi="Garamond" w:cs="Garamond"/>
          <w:i/>
        </w:rPr>
        <w:t xml:space="preserve"> </w:t>
      </w:r>
      <w:r>
        <w:rPr>
          <w:rFonts w:ascii="Garamond" w:hAnsi="Garamond" w:cs="Garamond"/>
          <w:i/>
        </w:rPr>
        <w:t>firma</w:t>
      </w:r>
      <w:r w:rsidR="00D0600E">
        <w:rPr>
          <w:rFonts w:ascii="Garamond" w:hAnsi="Garamond" w:cs="Garamond"/>
          <w:i/>
        </w:rPr>
        <w:t xml:space="preserve"> digitale</w:t>
      </w:r>
      <w:r>
        <w:rPr>
          <w:rFonts w:ascii="Garamond" w:hAnsi="Garamond" w:cs="Garamond"/>
          <w:i/>
        </w:rPr>
        <w:t xml:space="preserve"> del Legale Rappresentante/Procuratore generale/speciale</w:t>
      </w:r>
      <w:r w:rsidR="00AF0A51">
        <w:rPr>
          <w:rFonts w:ascii="Garamond" w:hAnsi="Garamond" w:cs="Garamond"/>
          <w:i/>
        </w:rPr>
        <w:t xml:space="preserve"> del Soggetto Proponente</w:t>
      </w:r>
      <w:r>
        <w:rPr>
          <w:rFonts w:ascii="Garamond" w:hAnsi="Garamond" w:cs="Garamond"/>
        </w:rPr>
        <w:t>]</w:t>
      </w:r>
    </w:p>
    <w:p w14:paraId="612843B8" w14:textId="63944C27" w:rsidR="00923403" w:rsidRDefault="00AF0A51" w:rsidP="00AF0A51">
      <w:pPr>
        <w:tabs>
          <w:tab w:val="left" w:pos="7095"/>
        </w:tabs>
        <w:spacing w:after="120"/>
        <w:jc w:val="both"/>
      </w:pPr>
      <w:r>
        <w:rPr>
          <w:rFonts w:ascii="Garamond" w:hAnsi="Garamond" w:cs="Garamond"/>
        </w:rPr>
        <w:t xml:space="preserve">                                                               </w:t>
      </w:r>
      <w:r w:rsidR="00923403">
        <w:rPr>
          <w:rFonts w:ascii="Garamond" w:hAnsi="Garamond" w:cs="Garamond"/>
        </w:rPr>
        <w:t>(</w:t>
      </w:r>
      <w:r w:rsidR="00923403">
        <w:rPr>
          <w:rFonts w:ascii="Garamond" w:hAnsi="Garamond" w:cs="Garamond"/>
          <w:i/>
        </w:rPr>
        <w:t>allegare fotocopia di un documento di identità)</w:t>
      </w:r>
    </w:p>
    <w:p w14:paraId="400C9A21" w14:textId="4CAA2B99" w:rsidR="00923403" w:rsidRPr="00A323D6" w:rsidRDefault="00923403">
      <w:pPr>
        <w:spacing w:after="120"/>
        <w:jc w:val="both"/>
      </w:pPr>
      <w:r w:rsidRPr="00A323D6">
        <w:rPr>
          <w:rFonts w:ascii="Garamond" w:hAnsi="Garamond" w:cs="Garamond"/>
        </w:rPr>
        <w:lastRenderedPageBreak/>
        <w:t xml:space="preserve">*Nel caso di </w:t>
      </w:r>
      <w:r w:rsidR="009F0F98" w:rsidRPr="00A323D6">
        <w:rPr>
          <w:rFonts w:ascii="Garamond" w:hAnsi="Garamond" w:cs="Garamond"/>
        </w:rPr>
        <w:t xml:space="preserve">sottoscrizione da parte di </w:t>
      </w:r>
      <w:r w:rsidRPr="00A323D6">
        <w:rPr>
          <w:rFonts w:ascii="Garamond" w:hAnsi="Garamond" w:cs="Garamond"/>
        </w:rPr>
        <w:t>Procuratore generale o speciale del Legale Rappresentante, alla domanda di partecipazione dovrà essere allegato l’atto di procura e copia fotostatica non autenticata di un documento di identità in corso di validità del Legale Rappresentante e del Procuratore.</w:t>
      </w:r>
      <w:r w:rsidR="00512413" w:rsidRPr="00A323D6">
        <w:rPr>
          <w:rFonts w:ascii="Garamond" w:hAnsi="Garamond" w:cs="Garamond"/>
        </w:rPr>
        <w:t xml:space="preserve"> </w:t>
      </w:r>
    </w:p>
    <w:sectPr w:rsidR="00923403" w:rsidRPr="00A323D6">
      <w:headerReference w:type="default" r:id="rId7"/>
      <w:footerReference w:type="default" r:id="rId8"/>
      <w:pgSz w:w="11906" w:h="16838"/>
      <w:pgMar w:top="1418" w:right="746" w:bottom="1134" w:left="900" w:header="70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91723" w14:textId="77777777" w:rsidR="005378D9" w:rsidRDefault="005378D9">
      <w:r>
        <w:separator/>
      </w:r>
    </w:p>
  </w:endnote>
  <w:endnote w:type="continuationSeparator" w:id="0">
    <w:p w14:paraId="31D01B58" w14:textId="77777777" w:rsidR="005378D9" w:rsidRDefault="005378D9">
      <w:r>
        <w:continuationSeparator/>
      </w:r>
    </w:p>
  </w:endnote>
  <w:endnote w:type="continuationNotice" w:id="1">
    <w:p w14:paraId="35C15514" w14:textId="77777777" w:rsidR="005378D9" w:rsidRDefault="005378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0CB77" w14:textId="6F2409E0" w:rsidR="00923403" w:rsidRDefault="00923403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5D7B4B">
      <w:rPr>
        <w:noProof/>
      </w:rPr>
      <w:t>4</w:t>
    </w:r>
    <w:r>
      <w:fldChar w:fldCharType="end"/>
    </w:r>
  </w:p>
  <w:p w14:paraId="46ABBD8F" w14:textId="77777777" w:rsidR="00923403" w:rsidRDefault="0092340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EBFA5A" w14:textId="77777777" w:rsidR="005378D9" w:rsidRDefault="005378D9">
      <w:r>
        <w:separator/>
      </w:r>
    </w:p>
  </w:footnote>
  <w:footnote w:type="continuationSeparator" w:id="0">
    <w:p w14:paraId="3546BF4D" w14:textId="77777777" w:rsidR="005378D9" w:rsidRDefault="005378D9">
      <w:r>
        <w:continuationSeparator/>
      </w:r>
    </w:p>
  </w:footnote>
  <w:footnote w:type="continuationNotice" w:id="1">
    <w:p w14:paraId="2026C3CF" w14:textId="77777777" w:rsidR="005378D9" w:rsidRDefault="005378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1AA8E5" w14:textId="48DBC716" w:rsidR="00923403" w:rsidRDefault="00E339AF" w:rsidP="00E339AF">
    <w:pPr>
      <w:pStyle w:val="Intestazione"/>
      <w:tabs>
        <w:tab w:val="clear" w:pos="4819"/>
        <w:tab w:val="clear" w:pos="9638"/>
        <w:tab w:val="left" w:pos="9214"/>
      </w:tabs>
    </w:pPr>
    <w:r w:rsidRPr="00332C10">
      <w:rPr>
        <w:rFonts w:ascii="Garamond" w:hAnsi="Garamond" w:cs="Garamond"/>
        <w:i/>
        <w:snapToGrid w:val="0"/>
        <w:color w:val="333333"/>
        <w:sz w:val="22"/>
        <w:szCs w:val="22"/>
      </w:rPr>
      <w:t>Bando 5% Fondo Globale</w:t>
    </w:r>
    <w:r>
      <w:rPr>
        <w:rFonts w:ascii="Garamond" w:hAnsi="Garamond" w:cs="Garamond"/>
        <w:b/>
        <w:i/>
        <w:snapToGrid w:val="0"/>
        <w:color w:val="333333"/>
        <w:sz w:val="22"/>
        <w:szCs w:val="22"/>
      </w:rPr>
      <w:t xml:space="preserve"> </w:t>
    </w:r>
    <w:r>
      <w:rPr>
        <w:rFonts w:ascii="Garamond" w:hAnsi="Garamond" w:cs="Garamond"/>
        <w:b/>
        <w:i/>
        <w:snapToGrid w:val="0"/>
        <w:color w:val="333333"/>
        <w:sz w:val="22"/>
        <w:szCs w:val="22"/>
      </w:rPr>
      <w:tab/>
    </w:r>
    <w:r w:rsidR="00923403">
      <w:rPr>
        <w:rFonts w:ascii="Garamond" w:hAnsi="Garamond" w:cs="Garamond"/>
        <w:b/>
        <w:i/>
        <w:color w:val="333333"/>
        <w:sz w:val="22"/>
        <w:szCs w:val="22"/>
      </w:rPr>
      <w:t xml:space="preserve">Allegato </w:t>
    </w:r>
    <w:r w:rsidR="00E819BC">
      <w:rPr>
        <w:rFonts w:ascii="Garamond" w:hAnsi="Garamond" w:cs="Garamond"/>
        <w:b/>
        <w:i/>
        <w:color w:val="333333"/>
        <w:sz w:val="22"/>
        <w:szCs w:val="22"/>
      </w:rPr>
      <w:t>1</w:t>
    </w:r>
  </w:p>
  <w:p w14:paraId="74EAFA89" w14:textId="77777777" w:rsidR="00923403" w:rsidRDefault="00923403">
    <w:pPr>
      <w:pStyle w:val="Intestazione"/>
      <w:jc w:val="right"/>
    </w:pPr>
    <w:r>
      <w:rPr>
        <w:rFonts w:ascii="Garamond" w:hAnsi="Garamond" w:cs="Garamond"/>
        <w:i/>
        <w:color w:val="333333"/>
        <w:sz w:val="22"/>
        <w:szCs w:val="22"/>
      </w:rPr>
      <w:t>Modello Domanda di partecipazione</w:t>
    </w:r>
  </w:p>
  <w:p w14:paraId="27357532" w14:textId="77777777" w:rsidR="00923403" w:rsidRDefault="00923403">
    <w:pPr>
      <w:pStyle w:val="Intestazione"/>
      <w:jc w:val="right"/>
      <w:rPr>
        <w:rFonts w:ascii="Garamond" w:hAnsi="Garamond" w:cs="Garamond"/>
        <w:i/>
        <w:color w:val="333333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highlight w:val="yellow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highlight w:val="yellow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5A50961"/>
    <w:multiLevelType w:val="hybridMultilevel"/>
    <w:tmpl w:val="EB409B0C"/>
    <w:lvl w:ilvl="0" w:tplc="00000001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  <w:highlight w:val="yellow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93EB1"/>
    <w:multiLevelType w:val="hybridMultilevel"/>
    <w:tmpl w:val="912AA2B6"/>
    <w:lvl w:ilvl="0" w:tplc="00000001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  <w:highlight w:val="yellow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16C21"/>
    <w:multiLevelType w:val="hybridMultilevel"/>
    <w:tmpl w:val="E42E65B4"/>
    <w:lvl w:ilvl="0" w:tplc="00000005">
      <w:start w:val="1"/>
      <w:numFmt w:val="bullet"/>
      <w:lvlText w:val="-"/>
      <w:lvlJc w:val="left"/>
      <w:pPr>
        <w:ind w:left="720" w:hanging="360"/>
      </w:pPr>
      <w:rPr>
        <w:rFonts w:ascii="Garamond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F202BE"/>
    <w:multiLevelType w:val="hybridMultilevel"/>
    <w:tmpl w:val="E788E4AE"/>
    <w:lvl w:ilvl="0" w:tplc="00000001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  <w:highlight w:val="yellow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B6255E"/>
    <w:multiLevelType w:val="hybridMultilevel"/>
    <w:tmpl w:val="6FF6B4B4"/>
    <w:lvl w:ilvl="0" w:tplc="00000001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  <w:highlight w:val="yellow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32718E"/>
    <w:multiLevelType w:val="hybridMultilevel"/>
    <w:tmpl w:val="2E8E6ACC"/>
    <w:lvl w:ilvl="0" w:tplc="00000001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  <w:highlight w:val="yellow"/>
      </w:rPr>
    </w:lvl>
    <w:lvl w:ilvl="1" w:tplc="00000005">
      <w:start w:val="1"/>
      <w:numFmt w:val="bullet"/>
      <w:lvlText w:val="-"/>
      <w:lvlJc w:val="left"/>
      <w:pPr>
        <w:ind w:left="1440" w:hanging="360"/>
      </w:pPr>
      <w:rPr>
        <w:rFonts w:ascii="Garamond" w:hAnsi="Garamond" w:cs="Garamond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98E"/>
    <w:rsid w:val="00027D1E"/>
    <w:rsid w:val="0003064F"/>
    <w:rsid w:val="00055D70"/>
    <w:rsid w:val="00060729"/>
    <w:rsid w:val="000723B5"/>
    <w:rsid w:val="00077489"/>
    <w:rsid w:val="000A07FC"/>
    <w:rsid w:val="000E2887"/>
    <w:rsid w:val="000F7C6E"/>
    <w:rsid w:val="001127C4"/>
    <w:rsid w:val="00122207"/>
    <w:rsid w:val="0012C795"/>
    <w:rsid w:val="00141D1E"/>
    <w:rsid w:val="00170107"/>
    <w:rsid w:val="00194327"/>
    <w:rsid w:val="001D65A9"/>
    <w:rsid w:val="001E3081"/>
    <w:rsid w:val="001F4AF5"/>
    <w:rsid w:val="001F6AED"/>
    <w:rsid w:val="0023298E"/>
    <w:rsid w:val="00232B56"/>
    <w:rsid w:val="00263025"/>
    <w:rsid w:val="00266A6F"/>
    <w:rsid w:val="0027307E"/>
    <w:rsid w:val="0027375E"/>
    <w:rsid w:val="002967A5"/>
    <w:rsid w:val="002C1CF6"/>
    <w:rsid w:val="00332C10"/>
    <w:rsid w:val="003349AA"/>
    <w:rsid w:val="00336832"/>
    <w:rsid w:val="003627D9"/>
    <w:rsid w:val="00370338"/>
    <w:rsid w:val="003E6B4C"/>
    <w:rsid w:val="0040207E"/>
    <w:rsid w:val="004219B6"/>
    <w:rsid w:val="004550BA"/>
    <w:rsid w:val="00480DD7"/>
    <w:rsid w:val="004922BC"/>
    <w:rsid w:val="004B2694"/>
    <w:rsid w:val="004D1AFD"/>
    <w:rsid w:val="00512413"/>
    <w:rsid w:val="005378D9"/>
    <w:rsid w:val="0055654B"/>
    <w:rsid w:val="00596226"/>
    <w:rsid w:val="005D7B4B"/>
    <w:rsid w:val="00603930"/>
    <w:rsid w:val="00627C03"/>
    <w:rsid w:val="00632686"/>
    <w:rsid w:val="0064511A"/>
    <w:rsid w:val="00673311"/>
    <w:rsid w:val="006A0CCF"/>
    <w:rsid w:val="006C5CBA"/>
    <w:rsid w:val="006D700D"/>
    <w:rsid w:val="00723D13"/>
    <w:rsid w:val="007558D2"/>
    <w:rsid w:val="00784AE5"/>
    <w:rsid w:val="007C1EA7"/>
    <w:rsid w:val="00804663"/>
    <w:rsid w:val="00837B5E"/>
    <w:rsid w:val="0088614F"/>
    <w:rsid w:val="008C1426"/>
    <w:rsid w:val="008D2C87"/>
    <w:rsid w:val="008F3D13"/>
    <w:rsid w:val="008F5F4B"/>
    <w:rsid w:val="009072E5"/>
    <w:rsid w:val="00907749"/>
    <w:rsid w:val="00923403"/>
    <w:rsid w:val="009312B5"/>
    <w:rsid w:val="0094746F"/>
    <w:rsid w:val="00982E20"/>
    <w:rsid w:val="009F0F98"/>
    <w:rsid w:val="00A020A7"/>
    <w:rsid w:val="00A323D6"/>
    <w:rsid w:val="00A62E35"/>
    <w:rsid w:val="00A67081"/>
    <w:rsid w:val="00A703A0"/>
    <w:rsid w:val="00A82B4A"/>
    <w:rsid w:val="00A96CFF"/>
    <w:rsid w:val="00A96D3D"/>
    <w:rsid w:val="00AE4027"/>
    <w:rsid w:val="00AF0A51"/>
    <w:rsid w:val="00AF73C5"/>
    <w:rsid w:val="00B01E13"/>
    <w:rsid w:val="00B25BE5"/>
    <w:rsid w:val="00B33D7C"/>
    <w:rsid w:val="00B40073"/>
    <w:rsid w:val="00B7548E"/>
    <w:rsid w:val="00B86CE7"/>
    <w:rsid w:val="00B8727F"/>
    <w:rsid w:val="00BC0B73"/>
    <w:rsid w:val="00BD09D9"/>
    <w:rsid w:val="00BE3B7C"/>
    <w:rsid w:val="00BF1D2D"/>
    <w:rsid w:val="00C0638C"/>
    <w:rsid w:val="00C45554"/>
    <w:rsid w:val="00C85C20"/>
    <w:rsid w:val="00CD7E5E"/>
    <w:rsid w:val="00D0600E"/>
    <w:rsid w:val="00D459D7"/>
    <w:rsid w:val="00D47B39"/>
    <w:rsid w:val="00D51748"/>
    <w:rsid w:val="00D90C3F"/>
    <w:rsid w:val="00DA1365"/>
    <w:rsid w:val="00DA5471"/>
    <w:rsid w:val="00DB0E2C"/>
    <w:rsid w:val="00DE5072"/>
    <w:rsid w:val="00E15181"/>
    <w:rsid w:val="00E160CB"/>
    <w:rsid w:val="00E339AF"/>
    <w:rsid w:val="00E6462F"/>
    <w:rsid w:val="00E71729"/>
    <w:rsid w:val="00E819BC"/>
    <w:rsid w:val="00EC7F0E"/>
    <w:rsid w:val="00EF268A"/>
    <w:rsid w:val="00EF5E57"/>
    <w:rsid w:val="00F423C0"/>
    <w:rsid w:val="00F57715"/>
    <w:rsid w:val="00F71D75"/>
    <w:rsid w:val="00F94C5D"/>
    <w:rsid w:val="00FD76FA"/>
    <w:rsid w:val="00FE2644"/>
    <w:rsid w:val="00FF6611"/>
    <w:rsid w:val="042D6CA5"/>
    <w:rsid w:val="066950CC"/>
    <w:rsid w:val="073C0BC6"/>
    <w:rsid w:val="367E4754"/>
    <w:rsid w:val="3D4126BA"/>
    <w:rsid w:val="44EDF62B"/>
    <w:rsid w:val="4C8E751F"/>
    <w:rsid w:val="4EA76A89"/>
    <w:rsid w:val="5EE82DF5"/>
    <w:rsid w:val="75189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91F4B0A"/>
  <w15:docId w15:val="{550EF940-5D13-4BFD-8146-74ABE0005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F5F4B"/>
    <w:pPr>
      <w:suppressAutoHyphens/>
    </w:pPr>
    <w:rPr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highlight w:val="yellow"/>
    </w:rPr>
  </w:style>
  <w:style w:type="character" w:customStyle="1" w:styleId="WW8Num2z0">
    <w:name w:val="WW8Num2z0"/>
    <w:rPr>
      <w:rFonts w:ascii="Garamond" w:hAnsi="Garamond" w:cs="Garamond" w:hint="default"/>
      <w:highlight w:val="yellow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4z0">
    <w:name w:val="WW8Num4z0"/>
    <w:rPr>
      <w:rFonts w:ascii="Garamond" w:hAnsi="Garamond" w:cs="Times New Roman" w:hint="default"/>
    </w:rPr>
  </w:style>
  <w:style w:type="character" w:customStyle="1" w:styleId="WW8Num5z0">
    <w:name w:val="WW8Num5z0"/>
  </w:style>
  <w:style w:type="character" w:customStyle="1" w:styleId="WW8Num6z0">
    <w:name w:val="WW8Num6z0"/>
    <w:rPr>
      <w:rFonts w:ascii="Symbol" w:hAnsi="Symbol" w:cs="Symbol" w:hint="default"/>
      <w:sz w:val="20"/>
    </w:rPr>
  </w:style>
  <w:style w:type="character" w:customStyle="1" w:styleId="WW8Num7z0">
    <w:name w:val="WW8Num7z0"/>
    <w:rPr>
      <w:rFonts w:ascii="Garamond" w:eastAsia="Times New Roman" w:hAnsi="Garamond" w:cs="Garamond" w:hint="default"/>
      <w:highlight w:val="yellow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Carpredefinitoparagrafo2">
    <w:name w:val="Car. predefinito paragraf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1">
    <w:name w:val="WW8Num5z1"/>
    <w:rPr>
      <w:rFonts w:ascii="Times New Roman" w:eastAsia="Times New Roman" w:hAnsi="Times New Roman" w:cs="Times New Roman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4">
    <w:name w:val="WW8Num5z4"/>
    <w:rPr>
      <w:rFonts w:ascii="Courier New" w:hAnsi="Courier New" w:cs="Courier New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0">
    <w:name w:val="WW8Num8z0"/>
    <w:rPr>
      <w:rFonts w:ascii="Garamond" w:eastAsia="Times New Roman" w:hAnsi="Garamond" w:cs="Times New Roman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Carpredefinitoparagrafo1">
    <w:name w:val="Car. predefinito paragrafo1"/>
  </w:style>
  <w:style w:type="character" w:customStyle="1" w:styleId="Caratterenotaapidipagina">
    <w:name w:val="Carattere nota a piè di pagina"/>
    <w:rPr>
      <w:vertAlign w:val="superscript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Caratterinotaapidipagina">
    <w:name w:val="Caratteri nota a piè di pagina"/>
    <w:rPr>
      <w:vertAlign w:val="superscript"/>
    </w:rPr>
  </w:style>
  <w:style w:type="character" w:customStyle="1" w:styleId="Caratterinotadichiusura">
    <w:name w:val="Caratteri nota di chiusura"/>
    <w:rPr>
      <w:vertAlign w:val="superscript"/>
    </w:rPr>
  </w:style>
  <w:style w:type="character" w:customStyle="1" w:styleId="Caratterenotadichiusura">
    <w:name w:val="Carattere nota di chiusura"/>
  </w:style>
  <w:style w:type="character" w:customStyle="1" w:styleId="PidipaginaCarattere">
    <w:name w:val="Piè di pagina Carattere"/>
    <w:rPr>
      <w:sz w:val="24"/>
      <w:szCs w:val="24"/>
      <w:lang w:eastAsia="zh-CN"/>
    </w:rPr>
  </w:style>
  <w:style w:type="character" w:styleId="Collegamentoipertestuale">
    <w:name w:val="Hyperlink"/>
    <w:rPr>
      <w:color w:val="0000FF"/>
      <w:u w:val="single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rPr>
      <w:lang w:eastAsia="zh-CN"/>
    </w:rPr>
  </w:style>
  <w:style w:type="character" w:customStyle="1" w:styleId="SoggettocommentoCarattere">
    <w:name w:val="Soggetto commento Carattere"/>
    <w:rPr>
      <w:b/>
      <w:bCs/>
      <w:lang w:eastAsia="zh-CN"/>
    </w:rPr>
  </w:style>
  <w:style w:type="character" w:customStyle="1" w:styleId="Corpodeltesto2Carattere">
    <w:name w:val="Corpo del testo 2 Carattere"/>
    <w:rPr>
      <w:sz w:val="24"/>
      <w:szCs w:val="24"/>
      <w:lang w:eastAsia="zh-CN"/>
    </w:rPr>
  </w:style>
  <w:style w:type="character" w:customStyle="1" w:styleId="IntestazioneCarattere">
    <w:name w:val="Intestazione Carattere"/>
    <w:rPr>
      <w:sz w:val="24"/>
      <w:szCs w:val="24"/>
      <w:lang w:eastAsia="zh-CN"/>
    </w:rPr>
  </w:style>
  <w:style w:type="paragraph" w:customStyle="1" w:styleId="Titolo2">
    <w:name w:val="Titolo2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customStyle="1" w:styleId="Titolo1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rPr>
      <w:sz w:val="20"/>
      <w:szCs w:val="20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Testocommento1">
    <w:name w:val="Testo commento1"/>
    <w:basedOn w:val="Normale"/>
    <w:rPr>
      <w:sz w:val="20"/>
      <w:szCs w:val="20"/>
    </w:rPr>
  </w:style>
  <w:style w:type="paragraph" w:styleId="Soggettocommento">
    <w:name w:val="annotation subject"/>
    <w:basedOn w:val="Testocommento1"/>
    <w:next w:val="Testocommento1"/>
    <w:rPr>
      <w:b/>
      <w:bCs/>
    </w:rPr>
  </w:style>
  <w:style w:type="paragraph" w:customStyle="1" w:styleId="Corpodeltesto21">
    <w:name w:val="Corpo del testo 21"/>
    <w:basedOn w:val="Normale"/>
    <w:pPr>
      <w:spacing w:after="120" w:line="480" w:lineRule="auto"/>
    </w:pPr>
  </w:style>
  <w:style w:type="character" w:styleId="Rimandocommento">
    <w:name w:val="annotation reference"/>
    <w:uiPriority w:val="99"/>
    <w:semiHidden/>
    <w:unhideWhenUsed/>
    <w:rsid w:val="0003064F"/>
    <w:rPr>
      <w:sz w:val="16"/>
      <w:szCs w:val="16"/>
    </w:rPr>
  </w:style>
  <w:style w:type="paragraph" w:styleId="Testocommento">
    <w:name w:val="annotation text"/>
    <w:basedOn w:val="Normale"/>
    <w:link w:val="TestocommentoCarattere1"/>
    <w:uiPriority w:val="99"/>
    <w:semiHidden/>
    <w:unhideWhenUsed/>
    <w:rsid w:val="0003064F"/>
    <w:rPr>
      <w:sz w:val="20"/>
      <w:szCs w:val="20"/>
    </w:rPr>
  </w:style>
  <w:style w:type="character" w:customStyle="1" w:styleId="TestocommentoCarattere1">
    <w:name w:val="Testo commento Carattere1"/>
    <w:link w:val="Testocommento"/>
    <w:uiPriority w:val="99"/>
    <w:semiHidden/>
    <w:rsid w:val="0003064F"/>
    <w:rPr>
      <w:lang w:eastAsia="zh-CN"/>
    </w:rPr>
  </w:style>
  <w:style w:type="paragraph" w:styleId="Paragrafoelenco">
    <w:name w:val="List Paragraph"/>
    <w:basedOn w:val="Normale"/>
    <w:uiPriority w:val="34"/>
    <w:qFormat/>
    <w:rsid w:val="00D51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partecipazione</vt:lpstr>
    </vt:vector>
  </TitlesOfParts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partecipazione</dc:title>
  <dc:creator>Davide Martina</dc:creator>
  <cp:lastModifiedBy>emanuela.forcella</cp:lastModifiedBy>
  <cp:revision>16</cp:revision>
  <cp:lastPrinted>1995-11-22T01:41:00Z</cp:lastPrinted>
  <dcterms:created xsi:type="dcterms:W3CDTF">2020-12-20T12:06:00Z</dcterms:created>
  <dcterms:modified xsi:type="dcterms:W3CDTF">2020-12-29T11:02:00Z</dcterms:modified>
</cp:coreProperties>
</file>